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6043AD95" w14:textId="77777777" w:rsidR="00562153" w:rsidRPr="003F1640" w:rsidRDefault="00562153" w:rsidP="008A31C2">
      <w:pPr>
        <w:tabs>
          <w:tab w:val="center" w:pos="4536"/>
          <w:tab w:val="right" w:pos="9072"/>
        </w:tabs>
        <w:suppressAutoHyphens/>
        <w:spacing w:after="0" w:line="360" w:lineRule="auto"/>
        <w:jc w:val="center"/>
        <w:rPr>
          <w:rFonts w:ascii="Times New Roman" w:eastAsia="Lucida Sans Unicode" w:hAnsi="Times New Roman" w:cs="Times New Roman"/>
          <w:b/>
          <w:sz w:val="24"/>
          <w:szCs w:val="24"/>
          <w:lang w:eastAsia="zh-CN"/>
        </w:rPr>
      </w:pPr>
      <w:r w:rsidRPr="003F1640">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p>
    <w:p w14:paraId="0E9F910B" w14:textId="5C9521EF"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3F1640">
        <w:rPr>
          <w:rFonts w:ascii="Times New Roman" w:eastAsia="SimSun" w:hAnsi="Times New Roman" w:cs="Times New Roman"/>
          <w:b/>
          <w:bCs/>
          <w:sz w:val="24"/>
          <w:szCs w:val="24"/>
          <w:lang w:eastAsia="zh-CN"/>
        </w:rPr>
        <w:t>Część I</w:t>
      </w:r>
      <w:r w:rsidR="00357C2B" w:rsidRPr="003F1640">
        <w:rPr>
          <w:rFonts w:ascii="Times New Roman" w:eastAsia="SimSun" w:hAnsi="Times New Roman" w:cs="Times New Roman"/>
          <w:b/>
          <w:bCs/>
          <w:sz w:val="24"/>
          <w:szCs w:val="24"/>
          <w:lang w:eastAsia="zh-CN"/>
        </w:rPr>
        <w:t>II</w:t>
      </w:r>
      <w:r w:rsidRPr="003F1640">
        <w:rPr>
          <w:rFonts w:ascii="Times New Roman" w:eastAsia="SimSun" w:hAnsi="Times New Roman" w:cs="Times New Roman"/>
          <w:b/>
          <w:bCs/>
          <w:sz w:val="24"/>
          <w:szCs w:val="24"/>
          <w:lang w:eastAsia="zh-CN"/>
        </w:rPr>
        <w:t xml:space="preserve">: </w:t>
      </w:r>
      <w:r w:rsidR="00357C2B" w:rsidRPr="003F1640">
        <w:rPr>
          <w:rFonts w:ascii="Times New Roman" w:eastAsia="SimSun" w:hAnsi="Times New Roman" w:cs="Times New Roman"/>
          <w:b/>
          <w:bCs/>
          <w:sz w:val="24"/>
          <w:szCs w:val="24"/>
          <w:lang w:eastAsia="zh-CN"/>
        </w:rPr>
        <w:t>Budowa kanalizacji sanitarnej w miejscowościach: Parszowice, Sitno, Ręszów (budowa kanalizacji, przebudowa dróg powiatowych w Ręszowie</w:t>
      </w:r>
      <w:r w:rsidR="00357C2B" w:rsidRPr="00357C2B">
        <w:rPr>
          <w:rFonts w:ascii="Times New Roman" w:eastAsia="SimSun" w:hAnsi="Times New Roman" w:cs="Times New Roman"/>
          <w:b/>
          <w:bCs/>
          <w:sz w:val="24"/>
          <w:szCs w:val="24"/>
          <w:lang w:eastAsia="zh-CN"/>
        </w:rPr>
        <w:t xml:space="preserve"> i Sitnie, odtworzenie drogi powiatowej w Parszowicach zgodnie z projektem przebudowy – zgodnie z decyzją lokalizacyjną).</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lastRenderedPageBreak/>
        <w:t>……………………………………………………………..</w:t>
      </w:r>
    </w:p>
    <w:p w14:paraId="5802A8C5" w14:textId="39563C3E"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3F1640">
        <w:rPr>
          <w:rFonts w:cstheme="minorHAnsi"/>
        </w:rPr>
        <w:t>Zważywszy, że Zamawiający życzy sobie, aby Roboty, określone</w:t>
      </w:r>
      <w:r w:rsidR="006D53A7" w:rsidRPr="003F1640">
        <w:rPr>
          <w:rFonts w:cstheme="minorHAnsi"/>
        </w:rPr>
        <w:t xml:space="preserve"> jako </w:t>
      </w:r>
      <w:r w:rsidR="00562153" w:rsidRPr="003F1640">
        <w:rPr>
          <w:rFonts w:ascii="Times New Roman" w:eastAsia="Lucida Sans Unicode" w:hAnsi="Times New Roman" w:cs="Times New Roman"/>
          <w:b/>
          <w:sz w:val="24"/>
          <w:szCs w:val="24"/>
          <w:lang w:eastAsia="zh-CN"/>
        </w:rPr>
        <w:t>Budowa sieci kanalizacyjnej i przebudowa sieci wodociągowej wraz z odtworzeniem w miejscowościach: Zaborów, Wielowieś, Parszowice, Sitno, Ręszów i Dziesław.</w:t>
      </w:r>
      <w:r w:rsidR="008A31C2" w:rsidRPr="003F1640">
        <w:rPr>
          <w:rFonts w:ascii="Times New Roman" w:eastAsia="Lucida Sans Unicode" w:hAnsi="Times New Roman" w:cs="Times New Roman"/>
          <w:b/>
          <w:sz w:val="24"/>
          <w:szCs w:val="24"/>
          <w:lang w:eastAsia="zh-CN"/>
        </w:rPr>
        <w:t xml:space="preserve"> Część I</w:t>
      </w:r>
      <w:r w:rsidR="00357C2B" w:rsidRPr="003F1640">
        <w:rPr>
          <w:rFonts w:ascii="Times New Roman" w:eastAsia="Lucida Sans Unicode" w:hAnsi="Times New Roman" w:cs="Times New Roman"/>
          <w:b/>
          <w:sz w:val="24"/>
          <w:szCs w:val="24"/>
          <w:lang w:eastAsia="zh-CN"/>
        </w:rPr>
        <w:t>II</w:t>
      </w:r>
      <w:r w:rsidR="008A31C2" w:rsidRPr="003F1640">
        <w:rPr>
          <w:rFonts w:ascii="Times New Roman" w:eastAsia="Lucida Sans Unicode" w:hAnsi="Times New Roman" w:cs="Times New Roman"/>
          <w:b/>
          <w:sz w:val="24"/>
          <w:szCs w:val="24"/>
          <w:lang w:eastAsia="zh-CN"/>
        </w:rPr>
        <w:t xml:space="preserve">: </w:t>
      </w:r>
      <w:r w:rsidR="00357C2B" w:rsidRPr="003F1640">
        <w:rPr>
          <w:rFonts w:ascii="Times New Roman" w:eastAsia="Lucida Sans Unicode" w:hAnsi="Times New Roman" w:cs="Times New Roman"/>
          <w:b/>
          <w:sz w:val="24"/>
          <w:szCs w:val="24"/>
          <w:lang w:eastAsia="zh-CN"/>
        </w:rPr>
        <w:t>Budowa kanalizacji sanitarnej w miejscowościach: Parszowice, Sitno, Ręszów (budowa kanalizacji, przebudowa dróg powiatowych w Ręszowie i Sitnie, odtworzenie drogi powiatowej w Parszowicach zgodnie z projektem przebudowy – zgodnie z decyzją lokalizacyjną</w:t>
      </w:r>
      <w:r w:rsidR="00357C2B" w:rsidRPr="00357C2B">
        <w:rPr>
          <w:rFonts w:ascii="Times New Roman" w:eastAsia="Lucida Sans Unicode" w:hAnsi="Times New Roman" w:cs="Times New Roman"/>
          <w:b/>
          <w:sz w:val="24"/>
          <w:szCs w:val="24"/>
          <w:lang w:eastAsia="zh-CN"/>
        </w:rPr>
        <w:t>)</w:t>
      </w:r>
      <w:r w:rsidR="00555E75">
        <w:rPr>
          <w:rFonts w:ascii="Times New Roman" w:eastAsia="Lucida Sans Unicode" w:hAnsi="Times New Roman" w:cs="Times New Roman"/>
          <w:b/>
          <w:sz w:val="24"/>
          <w:szCs w:val="24"/>
          <w:lang w:eastAsia="zh-CN"/>
        </w:rPr>
        <w:t xml:space="preserve"> </w:t>
      </w:r>
      <w:r w:rsidRPr="00FC3CAF">
        <w:rPr>
          <w:rFonts w:cstheme="minorHAnsi"/>
        </w:rPr>
        <w:t>zostały wykonane przez Wykonawcę oraz że przyjął Ofertę Wykonawcy na wykonanie i wykończenie tych Robót oraz usunięcie w nich wszelkich wad, złożoną w ramach postępowania o udzielenie zamówienia przeprowadzonego zgodnie ustawą z dnia 29 stycznia 2004r Prawo Zamówień Publicznych (</w:t>
      </w:r>
      <w:proofErr w:type="spellStart"/>
      <w:r w:rsidRPr="00FC3CAF">
        <w:rPr>
          <w:rFonts w:cstheme="minorHAnsi"/>
        </w:rPr>
        <w:t>t.j</w:t>
      </w:r>
      <w:proofErr w:type="spellEnd"/>
      <w:r w:rsidRPr="00FC3CAF">
        <w:rPr>
          <w:rFonts w:cstheme="minorHAnsi"/>
        </w:rPr>
        <w:t>.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0313902C"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562153" w:rsidRPr="003F1640">
        <w:rPr>
          <w:rFonts w:ascii="Times New Roman" w:eastAsia="Lucida Sans Unicode" w:hAnsi="Times New Roman" w:cs="Times New Roman"/>
          <w:b/>
          <w:sz w:val="24"/>
          <w:szCs w:val="24"/>
          <w:lang w:eastAsia="zh-CN"/>
        </w:rPr>
        <w:t xml:space="preserve">Budowa sieci kanalizacyjnej i przebudowa sieci wodociągowej wraz z odtworzeniem w miejscowościach: Zaborów, Wielowieś, Parszowice, Sitno, Ręszów i Dziesław. </w:t>
      </w:r>
      <w:r w:rsidR="008A31C2" w:rsidRPr="003F1640">
        <w:rPr>
          <w:rFonts w:ascii="Times New Roman" w:eastAsia="Lucida Sans Unicode" w:hAnsi="Times New Roman" w:cs="Times New Roman"/>
          <w:b/>
          <w:sz w:val="24"/>
          <w:szCs w:val="24"/>
          <w:lang w:eastAsia="zh-CN"/>
        </w:rPr>
        <w:t>Część I</w:t>
      </w:r>
      <w:r w:rsidR="00357C2B" w:rsidRPr="003F1640">
        <w:rPr>
          <w:rFonts w:ascii="Times New Roman" w:eastAsia="Lucida Sans Unicode" w:hAnsi="Times New Roman" w:cs="Times New Roman"/>
          <w:b/>
          <w:sz w:val="24"/>
          <w:szCs w:val="24"/>
          <w:lang w:eastAsia="zh-CN"/>
        </w:rPr>
        <w:t>II</w:t>
      </w:r>
      <w:r w:rsidR="008A31C2" w:rsidRPr="003F1640">
        <w:rPr>
          <w:rFonts w:ascii="Times New Roman" w:eastAsia="Lucida Sans Unicode" w:hAnsi="Times New Roman" w:cs="Times New Roman"/>
          <w:b/>
          <w:sz w:val="24"/>
          <w:szCs w:val="24"/>
          <w:lang w:eastAsia="zh-CN"/>
        </w:rPr>
        <w:t xml:space="preserve">: </w:t>
      </w:r>
      <w:r w:rsidR="00357C2B" w:rsidRPr="003F1640">
        <w:rPr>
          <w:rFonts w:ascii="Times New Roman" w:eastAsia="Lucida Sans Unicode" w:hAnsi="Times New Roman" w:cs="Times New Roman"/>
          <w:b/>
          <w:sz w:val="24"/>
          <w:szCs w:val="24"/>
          <w:lang w:eastAsia="zh-CN"/>
        </w:rPr>
        <w:t>Budowa kanalizacji sanitarnej w miejscowościach: Parszowice, Sitno, Ręszów</w:t>
      </w:r>
      <w:r w:rsidR="00357C2B" w:rsidRPr="00357C2B">
        <w:rPr>
          <w:rFonts w:ascii="Times New Roman" w:eastAsia="Lucida Sans Unicode" w:hAnsi="Times New Roman" w:cs="Times New Roman"/>
          <w:b/>
          <w:sz w:val="24"/>
          <w:szCs w:val="24"/>
          <w:lang w:eastAsia="zh-CN"/>
        </w:rPr>
        <w:t xml:space="preserve"> (budowa kanalizacji, przebudowa dróg powiatowych w Ręszowie i Sitnie, odtworzenie drogi </w:t>
      </w:r>
      <w:r w:rsidR="00357C2B" w:rsidRPr="00357C2B">
        <w:rPr>
          <w:rFonts w:ascii="Times New Roman" w:eastAsia="Lucida Sans Unicode" w:hAnsi="Times New Roman" w:cs="Times New Roman"/>
          <w:b/>
          <w:sz w:val="24"/>
          <w:szCs w:val="24"/>
          <w:lang w:eastAsia="zh-CN"/>
        </w:rPr>
        <w:lastRenderedPageBreak/>
        <w:t>powiatowej w Parszowicach zgodnie z projektem przebudowy – zgodnie z decyzją lokalizacyjną)</w:t>
      </w:r>
      <w:r w:rsidR="00357C2B">
        <w:rPr>
          <w:rFonts w:ascii="Times New Roman" w:eastAsia="Lucida Sans Unicode" w:hAnsi="Times New Roman" w:cs="Times New Roman"/>
          <w:b/>
          <w:sz w:val="24"/>
          <w:szCs w:val="24"/>
          <w:lang w:eastAsia="zh-CN"/>
        </w:rPr>
        <w:t xml:space="preserve"> </w:t>
      </w:r>
      <w:r w:rsidRPr="00FC3CAF">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265297E1" w14:textId="01DB6699" w:rsidR="008A31C2" w:rsidRPr="001C4588" w:rsidRDefault="009B6A48" w:rsidP="001C4588">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32B80EAE" w14:textId="77777777" w:rsidR="001C4588" w:rsidRPr="003F1640" w:rsidRDefault="001C4588" w:rsidP="001C4588">
      <w:pPr>
        <w:tabs>
          <w:tab w:val="num" w:pos="1440"/>
        </w:tabs>
        <w:spacing w:after="0" w:line="276" w:lineRule="auto"/>
        <w:ind w:left="708" w:right="203"/>
        <w:rPr>
          <w:rFonts w:cstheme="minorHAnsi"/>
          <w:color w:val="000000"/>
        </w:rPr>
      </w:pPr>
      <w:r w:rsidRPr="003F1640">
        <w:rPr>
          <w:rFonts w:cstheme="minorHAnsi"/>
          <w:color w:val="000000"/>
        </w:rPr>
        <w:t>1) Zatwierdzona Kwota Kontraktowa netto za zamówienie podstawowe: ..............................................………………PLN</w:t>
      </w:r>
    </w:p>
    <w:p w14:paraId="5A17E693" w14:textId="77777777" w:rsidR="001C4588" w:rsidRPr="003F1640" w:rsidRDefault="001C4588" w:rsidP="001C4588">
      <w:pPr>
        <w:spacing w:line="276" w:lineRule="auto"/>
        <w:ind w:left="360" w:right="203"/>
        <w:rPr>
          <w:rFonts w:cstheme="minorHAnsi"/>
          <w:color w:val="000000"/>
        </w:rPr>
      </w:pPr>
      <w:r w:rsidRPr="003F1640">
        <w:rPr>
          <w:rFonts w:cstheme="minorHAnsi"/>
          <w:color w:val="000000"/>
        </w:rPr>
        <w:tab/>
        <w:t>(słownie: ...................................................................................................PLN),</w:t>
      </w:r>
    </w:p>
    <w:p w14:paraId="61F58C89" w14:textId="77777777" w:rsidR="001C4588" w:rsidRPr="003F1640" w:rsidRDefault="001C4588" w:rsidP="001C4588">
      <w:pPr>
        <w:spacing w:line="276" w:lineRule="auto"/>
        <w:ind w:left="360" w:right="203"/>
        <w:rPr>
          <w:rFonts w:cstheme="minorHAnsi"/>
          <w:color w:val="000000"/>
        </w:rPr>
      </w:pPr>
      <w:r w:rsidRPr="003F1640">
        <w:rPr>
          <w:rFonts w:cstheme="minorHAnsi"/>
          <w:color w:val="000000"/>
        </w:rPr>
        <w:tab/>
        <w:t>VAT .....................................................PLN</w:t>
      </w:r>
    </w:p>
    <w:p w14:paraId="241D5CA2" w14:textId="77777777" w:rsidR="001C4588" w:rsidRPr="003F1640" w:rsidRDefault="001C4588" w:rsidP="001C4588">
      <w:pPr>
        <w:spacing w:line="276" w:lineRule="auto"/>
        <w:ind w:left="360" w:right="203"/>
        <w:rPr>
          <w:rFonts w:cstheme="minorHAnsi"/>
          <w:color w:val="000000"/>
        </w:rPr>
      </w:pPr>
      <w:r w:rsidRPr="003F1640">
        <w:rPr>
          <w:rFonts w:cstheme="minorHAnsi"/>
          <w:color w:val="000000"/>
        </w:rPr>
        <w:tab/>
        <w:t>(słownie: …………………………………………………………………….PLN)</w:t>
      </w:r>
    </w:p>
    <w:p w14:paraId="157765CE" w14:textId="77777777" w:rsidR="001C4588" w:rsidRPr="003F1640" w:rsidRDefault="001C4588" w:rsidP="001C4588">
      <w:pPr>
        <w:spacing w:line="276" w:lineRule="auto"/>
        <w:ind w:left="360" w:right="203"/>
        <w:rPr>
          <w:rFonts w:cstheme="minorHAnsi"/>
          <w:b/>
          <w:color w:val="000000"/>
        </w:rPr>
      </w:pPr>
      <w:r w:rsidRPr="003F1640">
        <w:rPr>
          <w:rFonts w:cstheme="minorHAnsi"/>
          <w:color w:val="000000"/>
        </w:rPr>
        <w:tab/>
        <w:t>Zatwierdzona Kwota Kontraktowa brutto</w:t>
      </w:r>
      <w:r w:rsidRPr="003F1640">
        <w:rPr>
          <w:rFonts w:cstheme="minorHAnsi"/>
          <w:b/>
          <w:color w:val="000000"/>
        </w:rPr>
        <w:t>: .………………………………………………………..PLN</w:t>
      </w:r>
    </w:p>
    <w:p w14:paraId="20895718" w14:textId="77777777" w:rsidR="001C4588" w:rsidRPr="003F1640" w:rsidRDefault="001C4588" w:rsidP="001C4588">
      <w:pPr>
        <w:spacing w:line="276" w:lineRule="auto"/>
        <w:ind w:left="360" w:right="203"/>
        <w:rPr>
          <w:rFonts w:cstheme="minorHAnsi"/>
          <w:b/>
          <w:color w:val="000000"/>
        </w:rPr>
      </w:pPr>
      <w:r w:rsidRPr="003F1640">
        <w:rPr>
          <w:rFonts w:cstheme="minorHAnsi"/>
          <w:b/>
          <w:color w:val="000000"/>
        </w:rPr>
        <w:tab/>
        <w:t>(słownie: …………………………………………………………………….PLN)</w:t>
      </w:r>
    </w:p>
    <w:p w14:paraId="4FDF0397" w14:textId="77777777" w:rsidR="001C4588" w:rsidRPr="003F1640" w:rsidRDefault="001C4588" w:rsidP="001C4588">
      <w:pPr>
        <w:tabs>
          <w:tab w:val="num" w:pos="1440"/>
        </w:tabs>
        <w:spacing w:after="0" w:line="276" w:lineRule="auto"/>
        <w:ind w:left="708" w:right="203"/>
        <w:rPr>
          <w:rFonts w:cstheme="minorHAnsi"/>
          <w:color w:val="000000"/>
        </w:rPr>
      </w:pPr>
      <w:r w:rsidRPr="003F1640">
        <w:rPr>
          <w:rFonts w:cstheme="minorHAnsi"/>
          <w:color w:val="000000"/>
        </w:rPr>
        <w:t>2) Zatwierdzona Kwota Kontraktowa netto za zamówienie objęte prawem opcji:  ..............................................………………PLN</w:t>
      </w:r>
    </w:p>
    <w:p w14:paraId="3999A9D2" w14:textId="77777777" w:rsidR="001C4588" w:rsidRPr="003F1640" w:rsidRDefault="001C4588" w:rsidP="001C4588">
      <w:pPr>
        <w:spacing w:line="276" w:lineRule="auto"/>
        <w:ind w:left="360" w:right="203"/>
        <w:rPr>
          <w:rFonts w:cstheme="minorHAnsi"/>
          <w:color w:val="000000"/>
        </w:rPr>
      </w:pPr>
      <w:r w:rsidRPr="003F1640">
        <w:rPr>
          <w:rFonts w:cstheme="minorHAnsi"/>
          <w:color w:val="000000"/>
        </w:rPr>
        <w:tab/>
        <w:t>(słownie: ...................................................................................................PLN),</w:t>
      </w:r>
    </w:p>
    <w:p w14:paraId="5714C1B1" w14:textId="77777777" w:rsidR="001C4588" w:rsidRPr="003F1640" w:rsidRDefault="001C4588" w:rsidP="001C4588">
      <w:pPr>
        <w:spacing w:line="276" w:lineRule="auto"/>
        <w:ind w:left="360" w:right="203"/>
        <w:rPr>
          <w:rFonts w:cstheme="minorHAnsi"/>
          <w:color w:val="000000"/>
        </w:rPr>
      </w:pPr>
      <w:r w:rsidRPr="003F1640">
        <w:rPr>
          <w:rFonts w:cstheme="minorHAnsi"/>
          <w:color w:val="000000"/>
        </w:rPr>
        <w:tab/>
        <w:t>VAT .....................................................PLN</w:t>
      </w:r>
    </w:p>
    <w:p w14:paraId="52578C6D" w14:textId="77777777" w:rsidR="001C4588" w:rsidRPr="003F1640" w:rsidRDefault="001C4588" w:rsidP="001C4588">
      <w:pPr>
        <w:spacing w:line="276" w:lineRule="auto"/>
        <w:ind w:left="360" w:right="203"/>
        <w:rPr>
          <w:rFonts w:cstheme="minorHAnsi"/>
          <w:color w:val="000000"/>
        </w:rPr>
      </w:pPr>
      <w:r w:rsidRPr="003F1640">
        <w:rPr>
          <w:rFonts w:cstheme="minorHAnsi"/>
          <w:color w:val="000000"/>
        </w:rPr>
        <w:tab/>
        <w:t>(słownie: …………………………………………………………………….PLN)</w:t>
      </w:r>
    </w:p>
    <w:p w14:paraId="03B3055F" w14:textId="77777777" w:rsidR="001C4588" w:rsidRPr="003F1640" w:rsidRDefault="001C4588" w:rsidP="001C4588">
      <w:pPr>
        <w:spacing w:line="276" w:lineRule="auto"/>
        <w:ind w:left="360" w:right="203"/>
        <w:rPr>
          <w:rFonts w:cstheme="minorHAnsi"/>
          <w:b/>
          <w:color w:val="000000"/>
        </w:rPr>
      </w:pPr>
      <w:r w:rsidRPr="003F1640">
        <w:rPr>
          <w:rFonts w:cstheme="minorHAnsi"/>
          <w:color w:val="000000"/>
        </w:rPr>
        <w:tab/>
        <w:t>Zatwierdzona Kwota Kontraktowa brutto</w:t>
      </w:r>
      <w:r w:rsidRPr="003F1640">
        <w:rPr>
          <w:rFonts w:cstheme="minorHAnsi"/>
          <w:b/>
          <w:color w:val="000000"/>
        </w:rPr>
        <w:t>: .………………………………………………………..PLN</w:t>
      </w:r>
    </w:p>
    <w:p w14:paraId="05E1C3D7" w14:textId="77777777" w:rsidR="001C4588" w:rsidRDefault="001C4588" w:rsidP="001C4588">
      <w:pPr>
        <w:spacing w:line="276" w:lineRule="auto"/>
        <w:ind w:left="360" w:right="203"/>
        <w:rPr>
          <w:rFonts w:cstheme="minorHAnsi"/>
          <w:b/>
          <w:color w:val="000000"/>
        </w:rPr>
      </w:pPr>
      <w:r w:rsidRPr="003F1640">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2. </w:t>
      </w:r>
      <w:r w:rsidRPr="00FC3CAF">
        <w:rPr>
          <w:rFonts w:cstheme="minorHAnsi"/>
        </w:rPr>
        <w:tab/>
        <w:t>Na dowód tego Strony podpisały zgodnie z ich uprawnieniami niniejszy Kontrakt. Niniejszy Kontrakt wchodzi w życie z dniem podpisania go przez obie Strony.</w:t>
      </w:r>
    </w:p>
    <w:p w14:paraId="0233BC9C" w14:textId="15D769F7" w:rsidR="00A03D7D" w:rsidRDefault="00A03D7D" w:rsidP="009320FF">
      <w:pPr>
        <w:spacing w:before="100" w:beforeAutospacing="1" w:after="100" w:afterAutospacing="1" w:line="276" w:lineRule="auto"/>
        <w:rPr>
          <w:rFonts w:cstheme="minorHAnsi"/>
        </w:rPr>
      </w:pPr>
    </w:p>
    <w:p w14:paraId="0408F28B" w14:textId="77777777" w:rsidR="00A03D7D" w:rsidRDefault="00A03D7D"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proofErr w:type="spellStart"/>
      <w:r w:rsidRPr="00FC3CAF">
        <w:rPr>
          <w:rFonts w:cstheme="minorHAnsi"/>
          <w:b/>
          <w:i/>
        </w:rPr>
        <w:t>F</w:t>
      </w:r>
      <w:r w:rsidRPr="00FC3CAF">
        <w:rPr>
          <w:rFonts w:cstheme="minorHAnsi"/>
          <w:i/>
        </w:rPr>
        <w:t>édération</w:t>
      </w:r>
      <w:proofErr w:type="spellEnd"/>
      <w:r w:rsidR="00C05A6D">
        <w:rPr>
          <w:rFonts w:cstheme="minorHAnsi"/>
          <w:i/>
        </w:rPr>
        <w:t xml:space="preserve"> </w:t>
      </w:r>
      <w:proofErr w:type="spellStart"/>
      <w:r w:rsidRPr="00FC3CAF">
        <w:rPr>
          <w:rFonts w:cstheme="minorHAnsi"/>
          <w:b/>
          <w:i/>
        </w:rPr>
        <w:t>I</w:t>
      </w:r>
      <w:r w:rsidRPr="00FC3CAF">
        <w:rPr>
          <w:rFonts w:cstheme="minorHAnsi"/>
          <w:i/>
        </w:rPr>
        <w:t>nternationale</w:t>
      </w:r>
      <w:proofErr w:type="spellEnd"/>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proofErr w:type="spellStart"/>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proofErr w:type="spellEnd"/>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 xml:space="preserve">World Trade Center II </w:t>
      </w:r>
      <w:proofErr w:type="spellStart"/>
      <w:r w:rsidR="00577D0D" w:rsidRPr="00577D0D">
        <w:rPr>
          <w:rFonts w:cstheme="minorHAnsi"/>
        </w:rPr>
        <w:t>Geneva</w:t>
      </w:r>
      <w:proofErr w:type="spellEnd"/>
      <w:r w:rsidR="00577D0D" w:rsidRPr="00577D0D">
        <w:rPr>
          <w:rFonts w:cstheme="minorHAnsi"/>
        </w:rPr>
        <w:t xml:space="preserve"> </w:t>
      </w:r>
      <w:proofErr w:type="spellStart"/>
      <w:r w:rsidR="00577D0D" w:rsidRPr="00577D0D">
        <w:rPr>
          <w:rFonts w:cstheme="minorHAnsi"/>
        </w:rPr>
        <w:t>Airport</w:t>
      </w:r>
      <w:proofErr w:type="spellEnd"/>
      <w:r w:rsidR="00577D0D" w:rsidRPr="00577D0D">
        <w:rPr>
          <w:rFonts w:cstheme="minorHAnsi"/>
        </w:rPr>
        <w:t xml:space="preserve"> PO Box 311, CH-1215 </w:t>
      </w:r>
      <w:proofErr w:type="spellStart"/>
      <w:r w:rsidR="00577D0D" w:rsidRPr="00577D0D">
        <w:rPr>
          <w:rFonts w:cstheme="minorHAnsi"/>
        </w:rPr>
        <w:t>Geneva</w:t>
      </w:r>
      <w:proofErr w:type="spellEnd"/>
      <w:r w:rsidR="00577D0D" w:rsidRPr="00577D0D">
        <w:rPr>
          <w:rFonts w:cstheme="minorHAnsi"/>
        </w:rPr>
        <w:t xml:space="preserve"> 15, 29 </w:t>
      </w:r>
      <w:proofErr w:type="spellStart"/>
      <w:r w:rsidR="00577D0D" w:rsidRPr="00577D0D">
        <w:rPr>
          <w:rFonts w:cstheme="minorHAnsi"/>
        </w:rPr>
        <w:t>Rue</w:t>
      </w:r>
      <w:proofErr w:type="spellEnd"/>
      <w:r w:rsidR="00577D0D" w:rsidRPr="00577D0D">
        <w:rPr>
          <w:rFonts w:cstheme="minorHAnsi"/>
        </w:rPr>
        <w:t xml:space="preserve"> de </w:t>
      </w:r>
      <w:proofErr w:type="spellStart"/>
      <w:r w:rsidR="00577D0D" w:rsidRPr="00577D0D">
        <w:rPr>
          <w:rFonts w:cstheme="minorHAnsi"/>
        </w:rPr>
        <w:t>Pré-Bois</w:t>
      </w:r>
      <w:proofErr w:type="spellEnd"/>
      <w:r w:rsidR="00577D0D" w:rsidRPr="00577D0D">
        <w:rPr>
          <w:rFonts w:cstheme="minorHAnsi"/>
        </w:rPr>
        <w:t xml:space="preserve">, </w:t>
      </w:r>
      <w:proofErr w:type="spellStart"/>
      <w:r w:rsidR="00577D0D" w:rsidRPr="00577D0D">
        <w:rPr>
          <w:rFonts w:cstheme="minorHAnsi"/>
        </w:rPr>
        <w:t>Coitrin</w:t>
      </w:r>
      <w:proofErr w:type="spellEnd"/>
      <w:r w:rsidR="00577D0D" w:rsidRPr="00577D0D">
        <w:rPr>
          <w:rFonts w:cstheme="minorHAnsi"/>
        </w:rPr>
        <w:t>,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proofErr w:type="spellStart"/>
      <w:r w:rsidRPr="00FC3CAF">
        <w:rPr>
          <w:rFonts w:cstheme="minorHAnsi"/>
          <w:lang w:val="de-DE"/>
        </w:rPr>
        <w:t>tel</w:t>
      </w:r>
      <w:proofErr w:type="spellEnd"/>
      <w:r w:rsidRPr="00FC3CAF">
        <w:rPr>
          <w:rFonts w:cstheme="minorHAnsi"/>
          <w:lang w:val="de-DE"/>
        </w:rPr>
        <w:t>/fax.: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proofErr w:type="spellStart"/>
      <w:r w:rsidRPr="00FC3CAF">
        <w:rPr>
          <w:rFonts w:cstheme="minorHAnsi"/>
          <w:lang w:val="de-DE"/>
        </w:rPr>
        <w:t>e-mail</w:t>
      </w:r>
      <w:proofErr w:type="spellEnd"/>
      <w:r w:rsidRPr="00FC3CAF">
        <w:rPr>
          <w:rFonts w:cstheme="minorHAnsi"/>
          <w:lang w:val="de-DE"/>
        </w:rPr>
        <w:t>: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5321C5BF" w14:textId="466DFBDB" w:rsidR="00907F39" w:rsidRDefault="00F42C5A">
      <w:pPr>
        <w:pStyle w:val="Spistreci1"/>
        <w:rPr>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hyperlink w:anchor="_Toc38458211" w:history="1">
        <w:r w:rsidR="00907F39" w:rsidRPr="00B02376">
          <w:rPr>
            <w:rStyle w:val="Hipercze"/>
            <w:rFonts w:cstheme="minorHAnsi"/>
            <w:noProof/>
          </w:rPr>
          <w:t>Rozdział 1Postanowienia ogólne</w:t>
        </w:r>
        <w:r w:rsidR="00907F39">
          <w:rPr>
            <w:noProof/>
            <w:webHidden/>
          </w:rPr>
          <w:tab/>
        </w:r>
        <w:r w:rsidR="00907F39">
          <w:rPr>
            <w:noProof/>
            <w:webHidden/>
          </w:rPr>
          <w:fldChar w:fldCharType="begin"/>
        </w:r>
        <w:r w:rsidR="00907F39">
          <w:rPr>
            <w:noProof/>
            <w:webHidden/>
          </w:rPr>
          <w:instrText xml:space="preserve"> PAGEREF _Toc38458211 \h </w:instrText>
        </w:r>
        <w:r w:rsidR="00907F39">
          <w:rPr>
            <w:noProof/>
            <w:webHidden/>
          </w:rPr>
        </w:r>
        <w:r w:rsidR="00907F39">
          <w:rPr>
            <w:noProof/>
            <w:webHidden/>
          </w:rPr>
          <w:fldChar w:fldCharType="separate"/>
        </w:r>
        <w:r w:rsidR="00907F39">
          <w:rPr>
            <w:noProof/>
            <w:webHidden/>
          </w:rPr>
          <w:t>13</w:t>
        </w:r>
        <w:r w:rsidR="00907F39">
          <w:rPr>
            <w:noProof/>
            <w:webHidden/>
          </w:rPr>
          <w:fldChar w:fldCharType="end"/>
        </w:r>
      </w:hyperlink>
    </w:p>
    <w:p w14:paraId="51AC0488" w14:textId="132C0F6B"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12" w:history="1">
        <w:r w:rsidRPr="00B02376">
          <w:rPr>
            <w:rStyle w:val="Hipercze"/>
            <w:rFonts w:cstheme="minorHAnsi"/>
            <w:noProof/>
          </w:rPr>
          <w:t xml:space="preserve">1.1 </w:t>
        </w:r>
        <w:r>
          <w:rPr>
            <w:rFonts w:asciiTheme="minorHAnsi" w:eastAsiaTheme="minorEastAsia" w:hAnsiTheme="minorHAnsi" w:cstheme="minorBidi"/>
            <w:smallCaps w:val="0"/>
            <w:noProof/>
            <w:sz w:val="22"/>
            <w:szCs w:val="22"/>
          </w:rPr>
          <w:tab/>
        </w:r>
        <w:r w:rsidRPr="00B02376">
          <w:rPr>
            <w:rStyle w:val="Hipercze"/>
            <w:rFonts w:cstheme="minorHAnsi"/>
            <w:noProof/>
          </w:rPr>
          <w:t>Definicje</w:t>
        </w:r>
        <w:r>
          <w:rPr>
            <w:noProof/>
            <w:webHidden/>
          </w:rPr>
          <w:tab/>
        </w:r>
        <w:r>
          <w:rPr>
            <w:noProof/>
            <w:webHidden/>
          </w:rPr>
          <w:fldChar w:fldCharType="begin"/>
        </w:r>
        <w:r>
          <w:rPr>
            <w:noProof/>
            <w:webHidden/>
          </w:rPr>
          <w:instrText xml:space="preserve"> PAGEREF _Toc38458212 \h </w:instrText>
        </w:r>
        <w:r>
          <w:rPr>
            <w:noProof/>
            <w:webHidden/>
          </w:rPr>
        </w:r>
        <w:r>
          <w:rPr>
            <w:noProof/>
            <w:webHidden/>
          </w:rPr>
          <w:fldChar w:fldCharType="separate"/>
        </w:r>
        <w:r>
          <w:rPr>
            <w:noProof/>
            <w:webHidden/>
          </w:rPr>
          <w:t>13</w:t>
        </w:r>
        <w:r>
          <w:rPr>
            <w:noProof/>
            <w:webHidden/>
          </w:rPr>
          <w:fldChar w:fldCharType="end"/>
        </w:r>
      </w:hyperlink>
    </w:p>
    <w:p w14:paraId="4F36AE92" w14:textId="14F01328" w:rsidR="00907F39" w:rsidRDefault="00907F39">
      <w:pPr>
        <w:pStyle w:val="Spistreci3"/>
        <w:tabs>
          <w:tab w:val="right" w:leader="dot" w:pos="9062"/>
        </w:tabs>
        <w:rPr>
          <w:rFonts w:asciiTheme="minorHAnsi" w:eastAsiaTheme="minorEastAsia" w:hAnsiTheme="minorHAnsi" w:cstheme="minorBidi"/>
          <w:i w:val="0"/>
          <w:iCs w:val="0"/>
          <w:noProof/>
          <w:sz w:val="22"/>
          <w:szCs w:val="22"/>
        </w:rPr>
      </w:pPr>
      <w:hyperlink w:anchor="_Toc38458213" w:history="1">
        <w:r w:rsidRPr="00B02376">
          <w:rPr>
            <w:rStyle w:val="Hipercze"/>
            <w:rFonts w:cstheme="minorHAnsi"/>
            <w:noProof/>
          </w:rPr>
          <w:t>1.1.1</w:t>
        </w:r>
        <w:r>
          <w:rPr>
            <w:rFonts w:asciiTheme="minorHAnsi" w:eastAsiaTheme="minorEastAsia" w:hAnsiTheme="minorHAnsi" w:cstheme="minorBidi"/>
            <w:i w:val="0"/>
            <w:iCs w:val="0"/>
            <w:noProof/>
            <w:sz w:val="22"/>
            <w:szCs w:val="22"/>
          </w:rPr>
          <w:tab/>
        </w:r>
        <w:r w:rsidRPr="00B02376">
          <w:rPr>
            <w:rStyle w:val="Hipercze"/>
            <w:rFonts w:cstheme="minorHAnsi"/>
            <w:noProof/>
          </w:rPr>
          <w:t>Kontrakt</w:t>
        </w:r>
        <w:r>
          <w:rPr>
            <w:noProof/>
            <w:webHidden/>
          </w:rPr>
          <w:tab/>
        </w:r>
        <w:r>
          <w:rPr>
            <w:noProof/>
            <w:webHidden/>
          </w:rPr>
          <w:fldChar w:fldCharType="begin"/>
        </w:r>
        <w:r>
          <w:rPr>
            <w:noProof/>
            <w:webHidden/>
          </w:rPr>
          <w:instrText xml:space="preserve"> PAGEREF _Toc38458213 \h </w:instrText>
        </w:r>
        <w:r>
          <w:rPr>
            <w:noProof/>
            <w:webHidden/>
          </w:rPr>
        </w:r>
        <w:r>
          <w:rPr>
            <w:noProof/>
            <w:webHidden/>
          </w:rPr>
          <w:fldChar w:fldCharType="separate"/>
        </w:r>
        <w:r>
          <w:rPr>
            <w:noProof/>
            <w:webHidden/>
          </w:rPr>
          <w:t>13</w:t>
        </w:r>
        <w:r>
          <w:rPr>
            <w:noProof/>
            <w:webHidden/>
          </w:rPr>
          <w:fldChar w:fldCharType="end"/>
        </w:r>
      </w:hyperlink>
    </w:p>
    <w:p w14:paraId="7FD3F6B8" w14:textId="494F2CF6" w:rsidR="00907F39" w:rsidRDefault="00907F39">
      <w:pPr>
        <w:pStyle w:val="Spistreci3"/>
        <w:tabs>
          <w:tab w:val="right" w:leader="dot" w:pos="9062"/>
        </w:tabs>
        <w:rPr>
          <w:rFonts w:asciiTheme="minorHAnsi" w:eastAsiaTheme="minorEastAsia" w:hAnsiTheme="minorHAnsi" w:cstheme="minorBidi"/>
          <w:i w:val="0"/>
          <w:iCs w:val="0"/>
          <w:noProof/>
          <w:sz w:val="22"/>
          <w:szCs w:val="22"/>
        </w:rPr>
      </w:pPr>
      <w:hyperlink w:anchor="_Toc38458214" w:history="1">
        <w:r w:rsidRPr="00B02376">
          <w:rPr>
            <w:rStyle w:val="Hipercze"/>
            <w:rFonts w:cstheme="minorHAnsi"/>
            <w:noProof/>
          </w:rPr>
          <w:t>1.1.2</w:t>
        </w:r>
        <w:r>
          <w:rPr>
            <w:rFonts w:asciiTheme="minorHAnsi" w:eastAsiaTheme="minorEastAsia" w:hAnsiTheme="minorHAnsi" w:cstheme="minorBidi"/>
            <w:i w:val="0"/>
            <w:iCs w:val="0"/>
            <w:noProof/>
            <w:sz w:val="22"/>
            <w:szCs w:val="22"/>
          </w:rPr>
          <w:tab/>
        </w:r>
        <w:r w:rsidRPr="00B02376">
          <w:rPr>
            <w:rStyle w:val="Hipercze"/>
            <w:rFonts w:cstheme="minorHAnsi"/>
            <w:noProof/>
          </w:rPr>
          <w:t>Strony i Osoby</w:t>
        </w:r>
        <w:r>
          <w:rPr>
            <w:noProof/>
            <w:webHidden/>
          </w:rPr>
          <w:tab/>
        </w:r>
        <w:r>
          <w:rPr>
            <w:noProof/>
            <w:webHidden/>
          </w:rPr>
          <w:fldChar w:fldCharType="begin"/>
        </w:r>
        <w:r>
          <w:rPr>
            <w:noProof/>
            <w:webHidden/>
          </w:rPr>
          <w:instrText xml:space="preserve"> PAGEREF _Toc38458214 \h </w:instrText>
        </w:r>
        <w:r>
          <w:rPr>
            <w:noProof/>
            <w:webHidden/>
          </w:rPr>
        </w:r>
        <w:r>
          <w:rPr>
            <w:noProof/>
            <w:webHidden/>
          </w:rPr>
          <w:fldChar w:fldCharType="separate"/>
        </w:r>
        <w:r>
          <w:rPr>
            <w:noProof/>
            <w:webHidden/>
          </w:rPr>
          <w:t>14</w:t>
        </w:r>
        <w:r>
          <w:rPr>
            <w:noProof/>
            <w:webHidden/>
          </w:rPr>
          <w:fldChar w:fldCharType="end"/>
        </w:r>
      </w:hyperlink>
    </w:p>
    <w:p w14:paraId="01ACEF54" w14:textId="1A1F4CE8" w:rsidR="00907F39" w:rsidRDefault="00907F39">
      <w:pPr>
        <w:pStyle w:val="Spistreci3"/>
        <w:tabs>
          <w:tab w:val="right" w:leader="dot" w:pos="9062"/>
        </w:tabs>
        <w:rPr>
          <w:rFonts w:asciiTheme="minorHAnsi" w:eastAsiaTheme="minorEastAsia" w:hAnsiTheme="minorHAnsi" w:cstheme="minorBidi"/>
          <w:i w:val="0"/>
          <w:iCs w:val="0"/>
          <w:noProof/>
          <w:sz w:val="22"/>
          <w:szCs w:val="22"/>
        </w:rPr>
      </w:pPr>
      <w:hyperlink w:anchor="_Toc38458215" w:history="1">
        <w:r w:rsidRPr="00B02376">
          <w:rPr>
            <w:rStyle w:val="Hipercze"/>
            <w:rFonts w:cstheme="minorHAnsi"/>
            <w:noProof/>
          </w:rPr>
          <w:t>1.1.3</w:t>
        </w:r>
        <w:r>
          <w:rPr>
            <w:rFonts w:asciiTheme="minorHAnsi" w:eastAsiaTheme="minorEastAsia" w:hAnsiTheme="minorHAnsi" w:cstheme="minorBidi"/>
            <w:i w:val="0"/>
            <w:iCs w:val="0"/>
            <w:noProof/>
            <w:sz w:val="22"/>
            <w:szCs w:val="22"/>
          </w:rPr>
          <w:tab/>
        </w:r>
        <w:r w:rsidRPr="00B02376">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_Toc38458215 \h </w:instrText>
        </w:r>
        <w:r>
          <w:rPr>
            <w:noProof/>
            <w:webHidden/>
          </w:rPr>
        </w:r>
        <w:r>
          <w:rPr>
            <w:noProof/>
            <w:webHidden/>
          </w:rPr>
          <w:fldChar w:fldCharType="separate"/>
        </w:r>
        <w:r>
          <w:rPr>
            <w:noProof/>
            <w:webHidden/>
          </w:rPr>
          <w:t>15</w:t>
        </w:r>
        <w:r>
          <w:rPr>
            <w:noProof/>
            <w:webHidden/>
          </w:rPr>
          <w:fldChar w:fldCharType="end"/>
        </w:r>
      </w:hyperlink>
    </w:p>
    <w:p w14:paraId="62660E01" w14:textId="611339C5" w:rsidR="00907F39" w:rsidRDefault="00907F39">
      <w:pPr>
        <w:pStyle w:val="Spistreci3"/>
        <w:tabs>
          <w:tab w:val="right" w:leader="dot" w:pos="9062"/>
        </w:tabs>
        <w:rPr>
          <w:rFonts w:asciiTheme="minorHAnsi" w:eastAsiaTheme="minorEastAsia" w:hAnsiTheme="minorHAnsi" w:cstheme="minorBidi"/>
          <w:i w:val="0"/>
          <w:iCs w:val="0"/>
          <w:noProof/>
          <w:sz w:val="22"/>
          <w:szCs w:val="22"/>
        </w:rPr>
      </w:pPr>
      <w:hyperlink w:anchor="_Toc38458216" w:history="1">
        <w:r w:rsidRPr="00B02376">
          <w:rPr>
            <w:rStyle w:val="Hipercze"/>
            <w:rFonts w:cstheme="minorHAnsi"/>
            <w:noProof/>
          </w:rPr>
          <w:t>1.1.4</w:t>
        </w:r>
        <w:r>
          <w:rPr>
            <w:rFonts w:asciiTheme="minorHAnsi" w:eastAsiaTheme="minorEastAsia" w:hAnsiTheme="minorHAnsi" w:cstheme="minorBidi"/>
            <w:i w:val="0"/>
            <w:iCs w:val="0"/>
            <w:noProof/>
            <w:sz w:val="22"/>
            <w:szCs w:val="22"/>
          </w:rPr>
          <w:tab/>
        </w:r>
        <w:r w:rsidRPr="00B02376">
          <w:rPr>
            <w:rStyle w:val="Hipercze"/>
            <w:rFonts w:cstheme="minorHAnsi"/>
            <w:noProof/>
          </w:rPr>
          <w:t>Pieniądze i płatności</w:t>
        </w:r>
        <w:r>
          <w:rPr>
            <w:noProof/>
            <w:webHidden/>
          </w:rPr>
          <w:tab/>
        </w:r>
        <w:r>
          <w:rPr>
            <w:noProof/>
            <w:webHidden/>
          </w:rPr>
          <w:fldChar w:fldCharType="begin"/>
        </w:r>
        <w:r>
          <w:rPr>
            <w:noProof/>
            <w:webHidden/>
          </w:rPr>
          <w:instrText xml:space="preserve"> PAGEREF _Toc38458216 \h </w:instrText>
        </w:r>
        <w:r>
          <w:rPr>
            <w:noProof/>
            <w:webHidden/>
          </w:rPr>
        </w:r>
        <w:r>
          <w:rPr>
            <w:noProof/>
            <w:webHidden/>
          </w:rPr>
          <w:fldChar w:fldCharType="separate"/>
        </w:r>
        <w:r>
          <w:rPr>
            <w:noProof/>
            <w:webHidden/>
          </w:rPr>
          <w:t>15</w:t>
        </w:r>
        <w:r>
          <w:rPr>
            <w:noProof/>
            <w:webHidden/>
          </w:rPr>
          <w:fldChar w:fldCharType="end"/>
        </w:r>
      </w:hyperlink>
    </w:p>
    <w:p w14:paraId="003427D1" w14:textId="705B840E" w:rsidR="00907F39" w:rsidRDefault="00907F39">
      <w:pPr>
        <w:pStyle w:val="Spistreci3"/>
        <w:tabs>
          <w:tab w:val="right" w:leader="dot" w:pos="9062"/>
        </w:tabs>
        <w:rPr>
          <w:rFonts w:asciiTheme="minorHAnsi" w:eastAsiaTheme="minorEastAsia" w:hAnsiTheme="minorHAnsi" w:cstheme="minorBidi"/>
          <w:i w:val="0"/>
          <w:iCs w:val="0"/>
          <w:noProof/>
          <w:sz w:val="22"/>
          <w:szCs w:val="22"/>
        </w:rPr>
      </w:pPr>
      <w:hyperlink w:anchor="_Toc38458217" w:history="1">
        <w:r w:rsidRPr="00B02376">
          <w:rPr>
            <w:rStyle w:val="Hipercze"/>
            <w:rFonts w:cstheme="minorHAnsi"/>
            <w:noProof/>
          </w:rPr>
          <w:t>1.1.5</w:t>
        </w:r>
        <w:r>
          <w:rPr>
            <w:rFonts w:asciiTheme="minorHAnsi" w:eastAsiaTheme="minorEastAsia" w:hAnsiTheme="minorHAnsi" w:cstheme="minorBidi"/>
            <w:i w:val="0"/>
            <w:iCs w:val="0"/>
            <w:noProof/>
            <w:sz w:val="22"/>
            <w:szCs w:val="22"/>
          </w:rPr>
          <w:tab/>
        </w:r>
        <w:r w:rsidRPr="00B02376">
          <w:rPr>
            <w:rStyle w:val="Hipercze"/>
            <w:rFonts w:cstheme="minorHAnsi"/>
            <w:noProof/>
          </w:rPr>
          <w:t>Roboty i Dostawy</w:t>
        </w:r>
        <w:r>
          <w:rPr>
            <w:noProof/>
            <w:webHidden/>
          </w:rPr>
          <w:tab/>
        </w:r>
        <w:r>
          <w:rPr>
            <w:noProof/>
            <w:webHidden/>
          </w:rPr>
          <w:fldChar w:fldCharType="begin"/>
        </w:r>
        <w:r>
          <w:rPr>
            <w:noProof/>
            <w:webHidden/>
          </w:rPr>
          <w:instrText xml:space="preserve"> PAGEREF _Toc38458217 \h </w:instrText>
        </w:r>
        <w:r>
          <w:rPr>
            <w:noProof/>
            <w:webHidden/>
          </w:rPr>
        </w:r>
        <w:r>
          <w:rPr>
            <w:noProof/>
            <w:webHidden/>
          </w:rPr>
          <w:fldChar w:fldCharType="separate"/>
        </w:r>
        <w:r>
          <w:rPr>
            <w:noProof/>
            <w:webHidden/>
          </w:rPr>
          <w:t>16</w:t>
        </w:r>
        <w:r>
          <w:rPr>
            <w:noProof/>
            <w:webHidden/>
          </w:rPr>
          <w:fldChar w:fldCharType="end"/>
        </w:r>
      </w:hyperlink>
    </w:p>
    <w:p w14:paraId="6BE8332C" w14:textId="4002ADAE" w:rsidR="00907F39" w:rsidRDefault="00907F39">
      <w:pPr>
        <w:pStyle w:val="Spistreci3"/>
        <w:tabs>
          <w:tab w:val="right" w:leader="dot" w:pos="9062"/>
        </w:tabs>
        <w:rPr>
          <w:rFonts w:asciiTheme="minorHAnsi" w:eastAsiaTheme="minorEastAsia" w:hAnsiTheme="minorHAnsi" w:cstheme="minorBidi"/>
          <w:i w:val="0"/>
          <w:iCs w:val="0"/>
          <w:noProof/>
          <w:sz w:val="22"/>
          <w:szCs w:val="22"/>
        </w:rPr>
      </w:pPr>
      <w:hyperlink w:anchor="_Toc38458218" w:history="1">
        <w:r w:rsidRPr="00B02376">
          <w:rPr>
            <w:rStyle w:val="Hipercze"/>
            <w:rFonts w:cstheme="minorHAnsi"/>
            <w:noProof/>
          </w:rPr>
          <w:t>1.1.6</w:t>
        </w:r>
        <w:r>
          <w:rPr>
            <w:rFonts w:asciiTheme="minorHAnsi" w:eastAsiaTheme="minorEastAsia" w:hAnsiTheme="minorHAnsi" w:cstheme="minorBidi"/>
            <w:i w:val="0"/>
            <w:iCs w:val="0"/>
            <w:noProof/>
            <w:sz w:val="22"/>
            <w:szCs w:val="22"/>
          </w:rPr>
          <w:tab/>
        </w:r>
        <w:r w:rsidRPr="00B02376">
          <w:rPr>
            <w:rStyle w:val="Hipercze"/>
            <w:rFonts w:cstheme="minorHAnsi"/>
            <w:noProof/>
          </w:rPr>
          <w:t>Inne Definicje</w:t>
        </w:r>
        <w:r>
          <w:rPr>
            <w:noProof/>
            <w:webHidden/>
          </w:rPr>
          <w:tab/>
        </w:r>
        <w:r>
          <w:rPr>
            <w:noProof/>
            <w:webHidden/>
          </w:rPr>
          <w:fldChar w:fldCharType="begin"/>
        </w:r>
        <w:r>
          <w:rPr>
            <w:noProof/>
            <w:webHidden/>
          </w:rPr>
          <w:instrText xml:space="preserve"> PAGEREF _Toc38458218 \h </w:instrText>
        </w:r>
        <w:r>
          <w:rPr>
            <w:noProof/>
            <w:webHidden/>
          </w:rPr>
        </w:r>
        <w:r>
          <w:rPr>
            <w:noProof/>
            <w:webHidden/>
          </w:rPr>
          <w:fldChar w:fldCharType="separate"/>
        </w:r>
        <w:r>
          <w:rPr>
            <w:noProof/>
            <w:webHidden/>
          </w:rPr>
          <w:t>16</w:t>
        </w:r>
        <w:r>
          <w:rPr>
            <w:noProof/>
            <w:webHidden/>
          </w:rPr>
          <w:fldChar w:fldCharType="end"/>
        </w:r>
      </w:hyperlink>
    </w:p>
    <w:p w14:paraId="46000C4E" w14:textId="6809DC9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19" w:history="1">
        <w:r w:rsidRPr="00B02376">
          <w:rPr>
            <w:rStyle w:val="Hipercze"/>
            <w:rFonts w:cstheme="minorHAnsi"/>
            <w:noProof/>
          </w:rPr>
          <w:t>1.2</w:t>
        </w:r>
        <w:r>
          <w:rPr>
            <w:rFonts w:asciiTheme="minorHAnsi" w:eastAsiaTheme="minorEastAsia" w:hAnsiTheme="minorHAnsi" w:cstheme="minorBidi"/>
            <w:smallCaps w:val="0"/>
            <w:noProof/>
            <w:sz w:val="22"/>
            <w:szCs w:val="22"/>
          </w:rPr>
          <w:tab/>
        </w:r>
        <w:r w:rsidRPr="00B02376">
          <w:rPr>
            <w:rStyle w:val="Hipercze"/>
            <w:rFonts w:cstheme="minorHAnsi"/>
            <w:noProof/>
          </w:rPr>
          <w:t>Interpretacja</w:t>
        </w:r>
        <w:r>
          <w:rPr>
            <w:noProof/>
            <w:webHidden/>
          </w:rPr>
          <w:tab/>
        </w:r>
        <w:r>
          <w:rPr>
            <w:noProof/>
            <w:webHidden/>
          </w:rPr>
          <w:fldChar w:fldCharType="begin"/>
        </w:r>
        <w:r>
          <w:rPr>
            <w:noProof/>
            <w:webHidden/>
          </w:rPr>
          <w:instrText xml:space="preserve"> PAGEREF _Toc38458219 \h </w:instrText>
        </w:r>
        <w:r>
          <w:rPr>
            <w:noProof/>
            <w:webHidden/>
          </w:rPr>
        </w:r>
        <w:r>
          <w:rPr>
            <w:noProof/>
            <w:webHidden/>
          </w:rPr>
          <w:fldChar w:fldCharType="separate"/>
        </w:r>
        <w:r>
          <w:rPr>
            <w:noProof/>
            <w:webHidden/>
          </w:rPr>
          <w:t>18</w:t>
        </w:r>
        <w:r>
          <w:rPr>
            <w:noProof/>
            <w:webHidden/>
          </w:rPr>
          <w:fldChar w:fldCharType="end"/>
        </w:r>
      </w:hyperlink>
    </w:p>
    <w:p w14:paraId="0AE4F52A" w14:textId="0BF83D2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0" w:history="1">
        <w:r w:rsidRPr="00B02376">
          <w:rPr>
            <w:rStyle w:val="Hipercze"/>
            <w:rFonts w:cstheme="minorHAnsi"/>
            <w:noProof/>
          </w:rPr>
          <w:t>1.3</w:t>
        </w:r>
        <w:r>
          <w:rPr>
            <w:rFonts w:asciiTheme="minorHAnsi" w:eastAsiaTheme="minorEastAsia" w:hAnsiTheme="minorHAnsi" w:cstheme="minorBidi"/>
            <w:smallCaps w:val="0"/>
            <w:noProof/>
            <w:sz w:val="22"/>
            <w:szCs w:val="22"/>
          </w:rPr>
          <w:tab/>
        </w:r>
        <w:r w:rsidRPr="00B02376">
          <w:rPr>
            <w:rStyle w:val="Hipercze"/>
            <w:rFonts w:cstheme="minorHAnsi"/>
            <w:noProof/>
          </w:rPr>
          <w:t>Przepływ informacji</w:t>
        </w:r>
        <w:r>
          <w:rPr>
            <w:noProof/>
            <w:webHidden/>
          </w:rPr>
          <w:tab/>
        </w:r>
        <w:r>
          <w:rPr>
            <w:noProof/>
            <w:webHidden/>
          </w:rPr>
          <w:fldChar w:fldCharType="begin"/>
        </w:r>
        <w:r>
          <w:rPr>
            <w:noProof/>
            <w:webHidden/>
          </w:rPr>
          <w:instrText xml:space="preserve"> PAGEREF _Toc38458220 \h </w:instrText>
        </w:r>
        <w:r>
          <w:rPr>
            <w:noProof/>
            <w:webHidden/>
          </w:rPr>
        </w:r>
        <w:r>
          <w:rPr>
            <w:noProof/>
            <w:webHidden/>
          </w:rPr>
          <w:fldChar w:fldCharType="separate"/>
        </w:r>
        <w:r>
          <w:rPr>
            <w:noProof/>
            <w:webHidden/>
          </w:rPr>
          <w:t>18</w:t>
        </w:r>
        <w:r>
          <w:rPr>
            <w:noProof/>
            <w:webHidden/>
          </w:rPr>
          <w:fldChar w:fldCharType="end"/>
        </w:r>
      </w:hyperlink>
    </w:p>
    <w:p w14:paraId="0C9E0428" w14:textId="3617B125"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1" w:history="1">
        <w:r w:rsidRPr="00B02376">
          <w:rPr>
            <w:rStyle w:val="Hipercze"/>
            <w:rFonts w:cstheme="minorHAnsi"/>
            <w:noProof/>
          </w:rPr>
          <w:t>1.4</w:t>
        </w:r>
        <w:r>
          <w:rPr>
            <w:rFonts w:asciiTheme="minorHAnsi" w:eastAsiaTheme="minorEastAsia" w:hAnsiTheme="minorHAnsi" w:cstheme="minorBidi"/>
            <w:smallCaps w:val="0"/>
            <w:noProof/>
            <w:sz w:val="22"/>
            <w:szCs w:val="22"/>
          </w:rPr>
          <w:tab/>
        </w:r>
        <w:r w:rsidRPr="00B02376">
          <w:rPr>
            <w:rStyle w:val="Hipercze"/>
            <w:rFonts w:cstheme="minorHAnsi"/>
            <w:noProof/>
          </w:rPr>
          <w:t>Prawo i Język</w:t>
        </w:r>
        <w:r>
          <w:rPr>
            <w:noProof/>
            <w:webHidden/>
          </w:rPr>
          <w:tab/>
        </w:r>
        <w:r>
          <w:rPr>
            <w:noProof/>
            <w:webHidden/>
          </w:rPr>
          <w:fldChar w:fldCharType="begin"/>
        </w:r>
        <w:r>
          <w:rPr>
            <w:noProof/>
            <w:webHidden/>
          </w:rPr>
          <w:instrText xml:space="preserve"> PAGEREF _Toc38458221 \h </w:instrText>
        </w:r>
        <w:r>
          <w:rPr>
            <w:noProof/>
            <w:webHidden/>
          </w:rPr>
        </w:r>
        <w:r>
          <w:rPr>
            <w:noProof/>
            <w:webHidden/>
          </w:rPr>
          <w:fldChar w:fldCharType="separate"/>
        </w:r>
        <w:r>
          <w:rPr>
            <w:noProof/>
            <w:webHidden/>
          </w:rPr>
          <w:t>19</w:t>
        </w:r>
        <w:r>
          <w:rPr>
            <w:noProof/>
            <w:webHidden/>
          </w:rPr>
          <w:fldChar w:fldCharType="end"/>
        </w:r>
      </w:hyperlink>
    </w:p>
    <w:p w14:paraId="25123957" w14:textId="6851595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2" w:history="1">
        <w:r w:rsidRPr="00B02376">
          <w:rPr>
            <w:rStyle w:val="Hipercze"/>
            <w:rFonts w:cstheme="minorHAnsi"/>
            <w:noProof/>
          </w:rPr>
          <w:t>1.5</w:t>
        </w:r>
        <w:r>
          <w:rPr>
            <w:rFonts w:asciiTheme="minorHAnsi" w:eastAsiaTheme="minorEastAsia" w:hAnsiTheme="minorHAnsi" w:cstheme="minorBidi"/>
            <w:smallCaps w:val="0"/>
            <w:noProof/>
            <w:sz w:val="22"/>
            <w:szCs w:val="22"/>
          </w:rPr>
          <w:tab/>
        </w:r>
        <w:r w:rsidRPr="00B02376">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_Toc38458222 \h </w:instrText>
        </w:r>
        <w:r>
          <w:rPr>
            <w:noProof/>
            <w:webHidden/>
          </w:rPr>
        </w:r>
        <w:r>
          <w:rPr>
            <w:noProof/>
            <w:webHidden/>
          </w:rPr>
          <w:fldChar w:fldCharType="separate"/>
        </w:r>
        <w:r>
          <w:rPr>
            <w:noProof/>
            <w:webHidden/>
          </w:rPr>
          <w:t>19</w:t>
        </w:r>
        <w:r>
          <w:rPr>
            <w:noProof/>
            <w:webHidden/>
          </w:rPr>
          <w:fldChar w:fldCharType="end"/>
        </w:r>
      </w:hyperlink>
    </w:p>
    <w:p w14:paraId="472E8B08" w14:textId="078B355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3" w:history="1">
        <w:r w:rsidRPr="00B02376">
          <w:rPr>
            <w:rStyle w:val="Hipercze"/>
            <w:rFonts w:cstheme="minorHAnsi"/>
            <w:noProof/>
          </w:rPr>
          <w:t>1.6</w:t>
        </w:r>
        <w:r>
          <w:rPr>
            <w:rFonts w:asciiTheme="minorHAnsi" w:eastAsiaTheme="minorEastAsia" w:hAnsiTheme="minorHAnsi" w:cstheme="minorBidi"/>
            <w:smallCaps w:val="0"/>
            <w:noProof/>
            <w:sz w:val="22"/>
            <w:szCs w:val="22"/>
          </w:rPr>
          <w:tab/>
        </w:r>
        <w:r w:rsidRPr="00B02376">
          <w:rPr>
            <w:rStyle w:val="Hipercze"/>
            <w:rFonts w:cstheme="minorHAnsi"/>
            <w:noProof/>
          </w:rPr>
          <w:t>Akt Umowy</w:t>
        </w:r>
        <w:r>
          <w:rPr>
            <w:noProof/>
            <w:webHidden/>
          </w:rPr>
          <w:tab/>
        </w:r>
        <w:r>
          <w:rPr>
            <w:noProof/>
            <w:webHidden/>
          </w:rPr>
          <w:fldChar w:fldCharType="begin"/>
        </w:r>
        <w:r>
          <w:rPr>
            <w:noProof/>
            <w:webHidden/>
          </w:rPr>
          <w:instrText xml:space="preserve"> PAGEREF _Toc38458223 \h </w:instrText>
        </w:r>
        <w:r>
          <w:rPr>
            <w:noProof/>
            <w:webHidden/>
          </w:rPr>
        </w:r>
        <w:r>
          <w:rPr>
            <w:noProof/>
            <w:webHidden/>
          </w:rPr>
          <w:fldChar w:fldCharType="separate"/>
        </w:r>
        <w:r>
          <w:rPr>
            <w:noProof/>
            <w:webHidden/>
          </w:rPr>
          <w:t>19</w:t>
        </w:r>
        <w:r>
          <w:rPr>
            <w:noProof/>
            <w:webHidden/>
          </w:rPr>
          <w:fldChar w:fldCharType="end"/>
        </w:r>
      </w:hyperlink>
    </w:p>
    <w:p w14:paraId="5F98963C" w14:textId="3840EFE9"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4" w:history="1">
        <w:r w:rsidRPr="00B02376">
          <w:rPr>
            <w:rStyle w:val="Hipercze"/>
            <w:rFonts w:cstheme="minorHAnsi"/>
            <w:noProof/>
          </w:rPr>
          <w:t>1.7</w:t>
        </w:r>
        <w:r>
          <w:rPr>
            <w:rFonts w:asciiTheme="minorHAnsi" w:eastAsiaTheme="minorEastAsia" w:hAnsiTheme="minorHAnsi" w:cstheme="minorBidi"/>
            <w:smallCaps w:val="0"/>
            <w:noProof/>
            <w:sz w:val="22"/>
            <w:szCs w:val="22"/>
          </w:rPr>
          <w:tab/>
        </w:r>
        <w:r w:rsidRPr="00B02376">
          <w:rPr>
            <w:rStyle w:val="Hipercze"/>
            <w:rFonts w:cstheme="minorHAnsi"/>
            <w:noProof/>
          </w:rPr>
          <w:t>Cesje</w:t>
        </w:r>
        <w:r>
          <w:rPr>
            <w:noProof/>
            <w:webHidden/>
          </w:rPr>
          <w:tab/>
        </w:r>
        <w:r>
          <w:rPr>
            <w:noProof/>
            <w:webHidden/>
          </w:rPr>
          <w:fldChar w:fldCharType="begin"/>
        </w:r>
        <w:r>
          <w:rPr>
            <w:noProof/>
            <w:webHidden/>
          </w:rPr>
          <w:instrText xml:space="preserve"> PAGEREF _Toc38458224 \h </w:instrText>
        </w:r>
        <w:r>
          <w:rPr>
            <w:noProof/>
            <w:webHidden/>
          </w:rPr>
        </w:r>
        <w:r>
          <w:rPr>
            <w:noProof/>
            <w:webHidden/>
          </w:rPr>
          <w:fldChar w:fldCharType="separate"/>
        </w:r>
        <w:r>
          <w:rPr>
            <w:noProof/>
            <w:webHidden/>
          </w:rPr>
          <w:t>19</w:t>
        </w:r>
        <w:r>
          <w:rPr>
            <w:noProof/>
            <w:webHidden/>
          </w:rPr>
          <w:fldChar w:fldCharType="end"/>
        </w:r>
      </w:hyperlink>
    </w:p>
    <w:p w14:paraId="7BC85DF3" w14:textId="53879D7C"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5" w:history="1">
        <w:r w:rsidRPr="00B02376">
          <w:rPr>
            <w:rStyle w:val="Hipercze"/>
            <w:rFonts w:cstheme="minorHAnsi"/>
            <w:noProof/>
          </w:rPr>
          <w:t>1.8</w:t>
        </w:r>
        <w:r>
          <w:rPr>
            <w:rFonts w:asciiTheme="minorHAnsi" w:eastAsiaTheme="minorEastAsia" w:hAnsiTheme="minorHAnsi" w:cstheme="minorBidi"/>
            <w:smallCaps w:val="0"/>
            <w:noProof/>
            <w:sz w:val="22"/>
            <w:szCs w:val="22"/>
          </w:rPr>
          <w:tab/>
        </w:r>
        <w:r w:rsidRPr="00B02376">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_Toc38458225 \h </w:instrText>
        </w:r>
        <w:r>
          <w:rPr>
            <w:noProof/>
            <w:webHidden/>
          </w:rPr>
        </w:r>
        <w:r>
          <w:rPr>
            <w:noProof/>
            <w:webHidden/>
          </w:rPr>
          <w:fldChar w:fldCharType="separate"/>
        </w:r>
        <w:r>
          <w:rPr>
            <w:noProof/>
            <w:webHidden/>
          </w:rPr>
          <w:t>19</w:t>
        </w:r>
        <w:r>
          <w:rPr>
            <w:noProof/>
            <w:webHidden/>
          </w:rPr>
          <w:fldChar w:fldCharType="end"/>
        </w:r>
      </w:hyperlink>
    </w:p>
    <w:p w14:paraId="50C93188" w14:textId="7B02231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6" w:history="1">
        <w:r w:rsidRPr="00B02376">
          <w:rPr>
            <w:rStyle w:val="Hipercze"/>
            <w:rFonts w:cstheme="minorHAnsi"/>
            <w:noProof/>
          </w:rPr>
          <w:t>1.10</w:t>
        </w:r>
        <w:r>
          <w:rPr>
            <w:rFonts w:asciiTheme="minorHAnsi" w:eastAsiaTheme="minorEastAsia" w:hAnsiTheme="minorHAnsi" w:cstheme="minorBidi"/>
            <w:smallCaps w:val="0"/>
            <w:noProof/>
            <w:sz w:val="22"/>
            <w:szCs w:val="22"/>
          </w:rPr>
          <w:tab/>
        </w:r>
        <w:r w:rsidRPr="00B02376">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_Toc38458226 \h </w:instrText>
        </w:r>
        <w:r>
          <w:rPr>
            <w:noProof/>
            <w:webHidden/>
          </w:rPr>
        </w:r>
        <w:r>
          <w:rPr>
            <w:noProof/>
            <w:webHidden/>
          </w:rPr>
          <w:fldChar w:fldCharType="separate"/>
        </w:r>
        <w:r>
          <w:rPr>
            <w:noProof/>
            <w:webHidden/>
          </w:rPr>
          <w:t>20</w:t>
        </w:r>
        <w:r>
          <w:rPr>
            <w:noProof/>
            <w:webHidden/>
          </w:rPr>
          <w:fldChar w:fldCharType="end"/>
        </w:r>
      </w:hyperlink>
    </w:p>
    <w:p w14:paraId="517E0ACB" w14:textId="7C341DA3"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7" w:history="1">
        <w:r w:rsidRPr="00B02376">
          <w:rPr>
            <w:rStyle w:val="Hipercze"/>
            <w:rFonts w:cstheme="minorHAnsi"/>
            <w:noProof/>
          </w:rPr>
          <w:t>1.12</w:t>
        </w:r>
        <w:r>
          <w:rPr>
            <w:rFonts w:asciiTheme="minorHAnsi" w:eastAsiaTheme="minorEastAsia" w:hAnsiTheme="minorHAnsi" w:cstheme="minorBidi"/>
            <w:smallCaps w:val="0"/>
            <w:noProof/>
            <w:sz w:val="22"/>
            <w:szCs w:val="22"/>
          </w:rPr>
          <w:tab/>
        </w:r>
        <w:r w:rsidRPr="00B02376">
          <w:rPr>
            <w:rStyle w:val="Hipercze"/>
            <w:rFonts w:cstheme="minorHAnsi"/>
            <w:noProof/>
          </w:rPr>
          <w:t>Poufne szczegóły</w:t>
        </w:r>
        <w:r>
          <w:rPr>
            <w:noProof/>
            <w:webHidden/>
          </w:rPr>
          <w:tab/>
        </w:r>
        <w:r>
          <w:rPr>
            <w:noProof/>
            <w:webHidden/>
          </w:rPr>
          <w:fldChar w:fldCharType="begin"/>
        </w:r>
        <w:r>
          <w:rPr>
            <w:noProof/>
            <w:webHidden/>
          </w:rPr>
          <w:instrText xml:space="preserve"> PAGEREF _Toc38458227 \h </w:instrText>
        </w:r>
        <w:r>
          <w:rPr>
            <w:noProof/>
            <w:webHidden/>
          </w:rPr>
        </w:r>
        <w:r>
          <w:rPr>
            <w:noProof/>
            <w:webHidden/>
          </w:rPr>
          <w:fldChar w:fldCharType="separate"/>
        </w:r>
        <w:r>
          <w:rPr>
            <w:noProof/>
            <w:webHidden/>
          </w:rPr>
          <w:t>21</w:t>
        </w:r>
        <w:r>
          <w:rPr>
            <w:noProof/>
            <w:webHidden/>
          </w:rPr>
          <w:fldChar w:fldCharType="end"/>
        </w:r>
      </w:hyperlink>
    </w:p>
    <w:p w14:paraId="6B70E629" w14:textId="09B20A5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8" w:history="1">
        <w:r w:rsidRPr="00B02376">
          <w:rPr>
            <w:rStyle w:val="Hipercze"/>
            <w:rFonts w:cstheme="minorHAnsi"/>
            <w:noProof/>
          </w:rPr>
          <w:t>1.13</w:t>
        </w:r>
        <w:r>
          <w:rPr>
            <w:rFonts w:asciiTheme="minorHAnsi" w:eastAsiaTheme="minorEastAsia" w:hAnsiTheme="minorHAnsi" w:cstheme="minorBidi"/>
            <w:smallCaps w:val="0"/>
            <w:noProof/>
            <w:sz w:val="22"/>
            <w:szCs w:val="22"/>
          </w:rPr>
          <w:tab/>
        </w:r>
        <w:r w:rsidRPr="00B02376">
          <w:rPr>
            <w:rStyle w:val="Hipercze"/>
            <w:rFonts w:cstheme="minorHAnsi"/>
            <w:noProof/>
          </w:rPr>
          <w:t>Przestrzeganie prawa</w:t>
        </w:r>
        <w:r>
          <w:rPr>
            <w:noProof/>
            <w:webHidden/>
          </w:rPr>
          <w:tab/>
        </w:r>
        <w:r>
          <w:rPr>
            <w:noProof/>
            <w:webHidden/>
          </w:rPr>
          <w:fldChar w:fldCharType="begin"/>
        </w:r>
        <w:r>
          <w:rPr>
            <w:noProof/>
            <w:webHidden/>
          </w:rPr>
          <w:instrText xml:space="preserve"> PAGEREF _Toc38458228 \h </w:instrText>
        </w:r>
        <w:r>
          <w:rPr>
            <w:noProof/>
            <w:webHidden/>
          </w:rPr>
        </w:r>
        <w:r>
          <w:rPr>
            <w:noProof/>
            <w:webHidden/>
          </w:rPr>
          <w:fldChar w:fldCharType="separate"/>
        </w:r>
        <w:r>
          <w:rPr>
            <w:noProof/>
            <w:webHidden/>
          </w:rPr>
          <w:t>21</w:t>
        </w:r>
        <w:r>
          <w:rPr>
            <w:noProof/>
            <w:webHidden/>
          </w:rPr>
          <w:fldChar w:fldCharType="end"/>
        </w:r>
      </w:hyperlink>
    </w:p>
    <w:p w14:paraId="653A999F" w14:textId="398DF04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29" w:history="1">
        <w:r w:rsidRPr="00B02376">
          <w:rPr>
            <w:rStyle w:val="Hipercze"/>
            <w:rFonts w:cstheme="minorHAnsi"/>
            <w:noProof/>
          </w:rPr>
          <w:t>1.14</w:t>
        </w:r>
        <w:r>
          <w:rPr>
            <w:rFonts w:asciiTheme="minorHAnsi" w:eastAsiaTheme="minorEastAsia" w:hAnsiTheme="minorHAnsi" w:cstheme="minorBidi"/>
            <w:smallCaps w:val="0"/>
            <w:noProof/>
            <w:sz w:val="22"/>
            <w:szCs w:val="22"/>
          </w:rPr>
          <w:tab/>
        </w:r>
        <w:r w:rsidRPr="00B02376">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_Toc38458229 \h </w:instrText>
        </w:r>
        <w:r>
          <w:rPr>
            <w:noProof/>
            <w:webHidden/>
          </w:rPr>
        </w:r>
        <w:r>
          <w:rPr>
            <w:noProof/>
            <w:webHidden/>
          </w:rPr>
          <w:fldChar w:fldCharType="separate"/>
        </w:r>
        <w:r>
          <w:rPr>
            <w:noProof/>
            <w:webHidden/>
          </w:rPr>
          <w:t>21</w:t>
        </w:r>
        <w:r>
          <w:rPr>
            <w:noProof/>
            <w:webHidden/>
          </w:rPr>
          <w:fldChar w:fldCharType="end"/>
        </w:r>
      </w:hyperlink>
    </w:p>
    <w:p w14:paraId="142443CD" w14:textId="06BBF8C9" w:rsidR="00907F39" w:rsidRDefault="00907F39">
      <w:pPr>
        <w:pStyle w:val="Spistreci1"/>
        <w:rPr>
          <w:rFonts w:asciiTheme="minorHAnsi" w:eastAsiaTheme="minorEastAsia" w:hAnsiTheme="minorHAnsi" w:cstheme="minorBidi"/>
          <w:b w:val="0"/>
          <w:bCs w:val="0"/>
          <w:caps w:val="0"/>
          <w:noProof/>
          <w:sz w:val="22"/>
          <w:szCs w:val="22"/>
        </w:rPr>
      </w:pPr>
      <w:hyperlink w:anchor="_Toc38458230" w:history="1">
        <w:r w:rsidRPr="00B02376">
          <w:rPr>
            <w:rStyle w:val="Hipercze"/>
            <w:rFonts w:cstheme="minorHAnsi"/>
            <w:noProof/>
          </w:rPr>
          <w:t>Rozdział 2 Zamawiający</w:t>
        </w:r>
        <w:r>
          <w:rPr>
            <w:noProof/>
            <w:webHidden/>
          </w:rPr>
          <w:tab/>
        </w:r>
        <w:r>
          <w:rPr>
            <w:noProof/>
            <w:webHidden/>
          </w:rPr>
          <w:fldChar w:fldCharType="begin"/>
        </w:r>
        <w:r>
          <w:rPr>
            <w:noProof/>
            <w:webHidden/>
          </w:rPr>
          <w:instrText xml:space="preserve"> PAGEREF _Toc38458230 \h </w:instrText>
        </w:r>
        <w:r>
          <w:rPr>
            <w:noProof/>
            <w:webHidden/>
          </w:rPr>
        </w:r>
        <w:r>
          <w:rPr>
            <w:noProof/>
            <w:webHidden/>
          </w:rPr>
          <w:fldChar w:fldCharType="separate"/>
        </w:r>
        <w:r>
          <w:rPr>
            <w:noProof/>
            <w:webHidden/>
          </w:rPr>
          <w:t>22</w:t>
        </w:r>
        <w:r>
          <w:rPr>
            <w:noProof/>
            <w:webHidden/>
          </w:rPr>
          <w:fldChar w:fldCharType="end"/>
        </w:r>
      </w:hyperlink>
    </w:p>
    <w:p w14:paraId="4E49DD8C" w14:textId="6E6A48F8"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1" w:history="1">
        <w:r w:rsidRPr="00B02376">
          <w:rPr>
            <w:rStyle w:val="Hipercze"/>
            <w:rFonts w:cstheme="minorHAnsi"/>
            <w:noProof/>
          </w:rPr>
          <w:t>2.1</w:t>
        </w:r>
        <w:r>
          <w:rPr>
            <w:rFonts w:asciiTheme="minorHAnsi" w:eastAsiaTheme="minorEastAsia" w:hAnsiTheme="minorHAnsi" w:cstheme="minorBidi"/>
            <w:smallCaps w:val="0"/>
            <w:noProof/>
            <w:sz w:val="22"/>
            <w:szCs w:val="22"/>
          </w:rPr>
          <w:tab/>
        </w:r>
        <w:r w:rsidRPr="00B02376">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_Toc38458231 \h </w:instrText>
        </w:r>
        <w:r>
          <w:rPr>
            <w:noProof/>
            <w:webHidden/>
          </w:rPr>
        </w:r>
        <w:r>
          <w:rPr>
            <w:noProof/>
            <w:webHidden/>
          </w:rPr>
          <w:fldChar w:fldCharType="separate"/>
        </w:r>
        <w:r>
          <w:rPr>
            <w:noProof/>
            <w:webHidden/>
          </w:rPr>
          <w:t>22</w:t>
        </w:r>
        <w:r>
          <w:rPr>
            <w:noProof/>
            <w:webHidden/>
          </w:rPr>
          <w:fldChar w:fldCharType="end"/>
        </w:r>
      </w:hyperlink>
    </w:p>
    <w:p w14:paraId="02C5280B" w14:textId="6E3ABC63"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2" w:history="1">
        <w:r w:rsidRPr="00B02376">
          <w:rPr>
            <w:rStyle w:val="Hipercze"/>
            <w:rFonts w:cstheme="minorHAnsi"/>
            <w:noProof/>
          </w:rPr>
          <w:t>2.2</w:t>
        </w:r>
        <w:r>
          <w:rPr>
            <w:rFonts w:asciiTheme="minorHAnsi" w:eastAsiaTheme="minorEastAsia" w:hAnsiTheme="minorHAnsi" w:cstheme="minorBidi"/>
            <w:smallCaps w:val="0"/>
            <w:noProof/>
            <w:sz w:val="22"/>
            <w:szCs w:val="22"/>
          </w:rPr>
          <w:tab/>
        </w:r>
        <w:r w:rsidRPr="00B02376">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_Toc38458232 \h </w:instrText>
        </w:r>
        <w:r>
          <w:rPr>
            <w:noProof/>
            <w:webHidden/>
          </w:rPr>
        </w:r>
        <w:r>
          <w:rPr>
            <w:noProof/>
            <w:webHidden/>
          </w:rPr>
          <w:fldChar w:fldCharType="separate"/>
        </w:r>
        <w:r>
          <w:rPr>
            <w:noProof/>
            <w:webHidden/>
          </w:rPr>
          <w:t>22</w:t>
        </w:r>
        <w:r>
          <w:rPr>
            <w:noProof/>
            <w:webHidden/>
          </w:rPr>
          <w:fldChar w:fldCharType="end"/>
        </w:r>
      </w:hyperlink>
    </w:p>
    <w:p w14:paraId="609DDBDA" w14:textId="0A04E725" w:rsidR="00907F39" w:rsidRDefault="00907F39">
      <w:pPr>
        <w:pStyle w:val="Spistreci1"/>
        <w:rPr>
          <w:rFonts w:asciiTheme="minorHAnsi" w:eastAsiaTheme="minorEastAsia" w:hAnsiTheme="minorHAnsi" w:cstheme="minorBidi"/>
          <w:b w:val="0"/>
          <w:bCs w:val="0"/>
          <w:caps w:val="0"/>
          <w:noProof/>
          <w:sz w:val="22"/>
          <w:szCs w:val="22"/>
        </w:rPr>
      </w:pPr>
      <w:hyperlink w:anchor="_Toc38458233" w:history="1">
        <w:r w:rsidRPr="00B02376">
          <w:rPr>
            <w:rStyle w:val="Hipercze"/>
            <w:rFonts w:cstheme="minorHAnsi"/>
            <w:noProof/>
          </w:rPr>
          <w:t>Rozdział 3 Inżynier</w:t>
        </w:r>
        <w:r>
          <w:rPr>
            <w:noProof/>
            <w:webHidden/>
          </w:rPr>
          <w:tab/>
        </w:r>
        <w:r>
          <w:rPr>
            <w:noProof/>
            <w:webHidden/>
          </w:rPr>
          <w:fldChar w:fldCharType="begin"/>
        </w:r>
        <w:r>
          <w:rPr>
            <w:noProof/>
            <w:webHidden/>
          </w:rPr>
          <w:instrText xml:space="preserve"> PAGEREF _Toc38458233 \h </w:instrText>
        </w:r>
        <w:r>
          <w:rPr>
            <w:noProof/>
            <w:webHidden/>
          </w:rPr>
        </w:r>
        <w:r>
          <w:rPr>
            <w:noProof/>
            <w:webHidden/>
          </w:rPr>
          <w:fldChar w:fldCharType="separate"/>
        </w:r>
        <w:r>
          <w:rPr>
            <w:noProof/>
            <w:webHidden/>
          </w:rPr>
          <w:t>22</w:t>
        </w:r>
        <w:r>
          <w:rPr>
            <w:noProof/>
            <w:webHidden/>
          </w:rPr>
          <w:fldChar w:fldCharType="end"/>
        </w:r>
      </w:hyperlink>
    </w:p>
    <w:p w14:paraId="23081A55" w14:textId="535D9FD2"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4" w:history="1">
        <w:r w:rsidRPr="00B02376">
          <w:rPr>
            <w:rStyle w:val="Hipercze"/>
            <w:rFonts w:cstheme="minorHAnsi"/>
            <w:noProof/>
          </w:rPr>
          <w:t>3.1</w:t>
        </w:r>
        <w:r>
          <w:rPr>
            <w:rFonts w:asciiTheme="minorHAnsi" w:eastAsiaTheme="minorEastAsia" w:hAnsiTheme="minorHAnsi" w:cstheme="minorBidi"/>
            <w:smallCaps w:val="0"/>
            <w:noProof/>
            <w:sz w:val="22"/>
            <w:szCs w:val="22"/>
          </w:rPr>
          <w:tab/>
        </w:r>
        <w:r w:rsidRPr="00B02376">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_Toc38458234 \h </w:instrText>
        </w:r>
        <w:r>
          <w:rPr>
            <w:noProof/>
            <w:webHidden/>
          </w:rPr>
        </w:r>
        <w:r>
          <w:rPr>
            <w:noProof/>
            <w:webHidden/>
          </w:rPr>
          <w:fldChar w:fldCharType="separate"/>
        </w:r>
        <w:r>
          <w:rPr>
            <w:noProof/>
            <w:webHidden/>
          </w:rPr>
          <w:t>22</w:t>
        </w:r>
        <w:r>
          <w:rPr>
            <w:noProof/>
            <w:webHidden/>
          </w:rPr>
          <w:fldChar w:fldCharType="end"/>
        </w:r>
      </w:hyperlink>
    </w:p>
    <w:p w14:paraId="08E6FB16" w14:textId="662A8CD9"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5" w:history="1">
        <w:r w:rsidRPr="00B02376">
          <w:rPr>
            <w:rStyle w:val="Hipercze"/>
            <w:rFonts w:cstheme="minorHAnsi"/>
            <w:noProof/>
          </w:rPr>
          <w:t>3.5</w:t>
        </w:r>
        <w:r>
          <w:rPr>
            <w:rFonts w:asciiTheme="minorHAnsi" w:eastAsiaTheme="minorEastAsia" w:hAnsiTheme="minorHAnsi" w:cstheme="minorBidi"/>
            <w:smallCaps w:val="0"/>
            <w:noProof/>
            <w:sz w:val="22"/>
            <w:szCs w:val="22"/>
          </w:rPr>
          <w:tab/>
        </w:r>
        <w:r w:rsidRPr="00B02376">
          <w:rPr>
            <w:rStyle w:val="Hipercze"/>
            <w:rFonts w:cstheme="minorHAnsi"/>
            <w:noProof/>
          </w:rPr>
          <w:t>Ustalenia</w:t>
        </w:r>
        <w:r>
          <w:rPr>
            <w:noProof/>
            <w:webHidden/>
          </w:rPr>
          <w:tab/>
        </w:r>
        <w:r>
          <w:rPr>
            <w:noProof/>
            <w:webHidden/>
          </w:rPr>
          <w:fldChar w:fldCharType="begin"/>
        </w:r>
        <w:r>
          <w:rPr>
            <w:noProof/>
            <w:webHidden/>
          </w:rPr>
          <w:instrText xml:space="preserve"> PAGEREF _Toc38458235 \h </w:instrText>
        </w:r>
        <w:r>
          <w:rPr>
            <w:noProof/>
            <w:webHidden/>
          </w:rPr>
        </w:r>
        <w:r>
          <w:rPr>
            <w:noProof/>
            <w:webHidden/>
          </w:rPr>
          <w:fldChar w:fldCharType="separate"/>
        </w:r>
        <w:r>
          <w:rPr>
            <w:noProof/>
            <w:webHidden/>
          </w:rPr>
          <w:t>23</w:t>
        </w:r>
        <w:r>
          <w:rPr>
            <w:noProof/>
            <w:webHidden/>
          </w:rPr>
          <w:fldChar w:fldCharType="end"/>
        </w:r>
      </w:hyperlink>
    </w:p>
    <w:p w14:paraId="203B240E" w14:textId="55EAF7F2" w:rsidR="00907F39" w:rsidRDefault="00907F39">
      <w:pPr>
        <w:pStyle w:val="Spistreci1"/>
        <w:rPr>
          <w:rFonts w:asciiTheme="minorHAnsi" w:eastAsiaTheme="minorEastAsia" w:hAnsiTheme="minorHAnsi" w:cstheme="minorBidi"/>
          <w:b w:val="0"/>
          <w:bCs w:val="0"/>
          <w:caps w:val="0"/>
          <w:noProof/>
          <w:sz w:val="22"/>
          <w:szCs w:val="22"/>
        </w:rPr>
      </w:pPr>
      <w:hyperlink w:anchor="_Toc38458236" w:history="1">
        <w:r w:rsidRPr="00B02376">
          <w:rPr>
            <w:rStyle w:val="Hipercze"/>
            <w:rFonts w:cstheme="minorHAnsi"/>
            <w:noProof/>
          </w:rPr>
          <w:t>Rozdział 4 Wykonawca</w:t>
        </w:r>
        <w:r>
          <w:rPr>
            <w:noProof/>
            <w:webHidden/>
          </w:rPr>
          <w:tab/>
        </w:r>
        <w:r>
          <w:rPr>
            <w:noProof/>
            <w:webHidden/>
          </w:rPr>
          <w:fldChar w:fldCharType="begin"/>
        </w:r>
        <w:r>
          <w:rPr>
            <w:noProof/>
            <w:webHidden/>
          </w:rPr>
          <w:instrText xml:space="preserve"> PAGEREF _Toc38458236 \h </w:instrText>
        </w:r>
        <w:r>
          <w:rPr>
            <w:noProof/>
            <w:webHidden/>
          </w:rPr>
        </w:r>
        <w:r>
          <w:rPr>
            <w:noProof/>
            <w:webHidden/>
          </w:rPr>
          <w:fldChar w:fldCharType="separate"/>
        </w:r>
        <w:r>
          <w:rPr>
            <w:noProof/>
            <w:webHidden/>
          </w:rPr>
          <w:t>23</w:t>
        </w:r>
        <w:r>
          <w:rPr>
            <w:noProof/>
            <w:webHidden/>
          </w:rPr>
          <w:fldChar w:fldCharType="end"/>
        </w:r>
      </w:hyperlink>
    </w:p>
    <w:p w14:paraId="17E2F53F" w14:textId="3E75DBB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7" w:history="1">
        <w:r w:rsidRPr="00B02376">
          <w:rPr>
            <w:rStyle w:val="Hipercze"/>
            <w:rFonts w:cstheme="minorHAnsi"/>
            <w:noProof/>
          </w:rPr>
          <w:t>4.1</w:t>
        </w:r>
        <w:r>
          <w:rPr>
            <w:rFonts w:asciiTheme="minorHAnsi" w:eastAsiaTheme="minorEastAsia" w:hAnsiTheme="minorHAnsi" w:cstheme="minorBidi"/>
            <w:smallCaps w:val="0"/>
            <w:noProof/>
            <w:sz w:val="22"/>
            <w:szCs w:val="22"/>
          </w:rPr>
          <w:tab/>
        </w:r>
        <w:r w:rsidRPr="00B02376">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_Toc38458237 \h </w:instrText>
        </w:r>
        <w:r>
          <w:rPr>
            <w:noProof/>
            <w:webHidden/>
          </w:rPr>
        </w:r>
        <w:r>
          <w:rPr>
            <w:noProof/>
            <w:webHidden/>
          </w:rPr>
          <w:fldChar w:fldCharType="separate"/>
        </w:r>
        <w:r>
          <w:rPr>
            <w:noProof/>
            <w:webHidden/>
          </w:rPr>
          <w:t>23</w:t>
        </w:r>
        <w:r>
          <w:rPr>
            <w:noProof/>
            <w:webHidden/>
          </w:rPr>
          <w:fldChar w:fldCharType="end"/>
        </w:r>
      </w:hyperlink>
    </w:p>
    <w:p w14:paraId="78E7224A" w14:textId="65B75F9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8" w:history="1">
        <w:r w:rsidRPr="00B02376">
          <w:rPr>
            <w:rStyle w:val="Hipercze"/>
            <w:rFonts w:cstheme="minorHAnsi"/>
            <w:noProof/>
          </w:rPr>
          <w:t xml:space="preserve">4.2 </w:t>
        </w:r>
        <w:r>
          <w:rPr>
            <w:rFonts w:asciiTheme="minorHAnsi" w:eastAsiaTheme="minorEastAsia" w:hAnsiTheme="minorHAnsi" w:cstheme="minorBidi"/>
            <w:smallCaps w:val="0"/>
            <w:noProof/>
            <w:sz w:val="22"/>
            <w:szCs w:val="22"/>
          </w:rPr>
          <w:tab/>
        </w:r>
        <w:r w:rsidRPr="00B02376">
          <w:rPr>
            <w:rStyle w:val="Hipercze"/>
            <w:rFonts w:cstheme="minorHAnsi"/>
            <w:noProof/>
          </w:rPr>
          <w:t>Zabezpieczenie wykonania</w:t>
        </w:r>
        <w:r>
          <w:rPr>
            <w:noProof/>
            <w:webHidden/>
          </w:rPr>
          <w:tab/>
        </w:r>
        <w:r>
          <w:rPr>
            <w:noProof/>
            <w:webHidden/>
          </w:rPr>
          <w:fldChar w:fldCharType="begin"/>
        </w:r>
        <w:r>
          <w:rPr>
            <w:noProof/>
            <w:webHidden/>
          </w:rPr>
          <w:instrText xml:space="preserve"> PAGEREF _Toc38458238 \h </w:instrText>
        </w:r>
        <w:r>
          <w:rPr>
            <w:noProof/>
            <w:webHidden/>
          </w:rPr>
        </w:r>
        <w:r>
          <w:rPr>
            <w:noProof/>
            <w:webHidden/>
          </w:rPr>
          <w:fldChar w:fldCharType="separate"/>
        </w:r>
        <w:r>
          <w:rPr>
            <w:noProof/>
            <w:webHidden/>
          </w:rPr>
          <w:t>25</w:t>
        </w:r>
        <w:r>
          <w:rPr>
            <w:noProof/>
            <w:webHidden/>
          </w:rPr>
          <w:fldChar w:fldCharType="end"/>
        </w:r>
      </w:hyperlink>
    </w:p>
    <w:p w14:paraId="561B57C2" w14:textId="0393906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39" w:history="1">
        <w:r w:rsidRPr="00B02376">
          <w:rPr>
            <w:rStyle w:val="Hipercze"/>
            <w:rFonts w:cstheme="minorHAnsi"/>
            <w:noProof/>
          </w:rPr>
          <w:t>4.3</w:t>
        </w:r>
        <w:r>
          <w:rPr>
            <w:rFonts w:asciiTheme="minorHAnsi" w:eastAsiaTheme="minorEastAsia" w:hAnsiTheme="minorHAnsi" w:cstheme="minorBidi"/>
            <w:smallCaps w:val="0"/>
            <w:noProof/>
            <w:sz w:val="22"/>
            <w:szCs w:val="22"/>
          </w:rPr>
          <w:tab/>
        </w:r>
        <w:r w:rsidRPr="00B02376">
          <w:rPr>
            <w:rStyle w:val="Hipercze"/>
            <w:rFonts w:cstheme="minorHAnsi"/>
            <w:noProof/>
          </w:rPr>
          <w:t>Przedstawiciel Wykonawcy</w:t>
        </w:r>
        <w:r>
          <w:rPr>
            <w:noProof/>
            <w:webHidden/>
          </w:rPr>
          <w:tab/>
        </w:r>
        <w:r>
          <w:rPr>
            <w:noProof/>
            <w:webHidden/>
          </w:rPr>
          <w:fldChar w:fldCharType="begin"/>
        </w:r>
        <w:r>
          <w:rPr>
            <w:noProof/>
            <w:webHidden/>
          </w:rPr>
          <w:instrText xml:space="preserve"> PAGEREF _Toc38458239 \h </w:instrText>
        </w:r>
        <w:r>
          <w:rPr>
            <w:noProof/>
            <w:webHidden/>
          </w:rPr>
        </w:r>
        <w:r>
          <w:rPr>
            <w:noProof/>
            <w:webHidden/>
          </w:rPr>
          <w:fldChar w:fldCharType="separate"/>
        </w:r>
        <w:r>
          <w:rPr>
            <w:noProof/>
            <w:webHidden/>
          </w:rPr>
          <w:t>26</w:t>
        </w:r>
        <w:r>
          <w:rPr>
            <w:noProof/>
            <w:webHidden/>
          </w:rPr>
          <w:fldChar w:fldCharType="end"/>
        </w:r>
      </w:hyperlink>
    </w:p>
    <w:p w14:paraId="72029673" w14:textId="0E21542B"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0" w:history="1">
        <w:r w:rsidRPr="00B02376">
          <w:rPr>
            <w:rStyle w:val="Hipercze"/>
            <w:rFonts w:cstheme="minorHAnsi"/>
            <w:noProof/>
          </w:rPr>
          <w:t>4.4</w:t>
        </w:r>
        <w:r>
          <w:rPr>
            <w:rFonts w:asciiTheme="minorHAnsi" w:eastAsiaTheme="minorEastAsia" w:hAnsiTheme="minorHAnsi" w:cstheme="minorBidi"/>
            <w:smallCaps w:val="0"/>
            <w:noProof/>
            <w:sz w:val="22"/>
            <w:szCs w:val="22"/>
          </w:rPr>
          <w:tab/>
        </w:r>
        <w:r w:rsidRPr="00B02376">
          <w:rPr>
            <w:rStyle w:val="Hipercze"/>
            <w:rFonts w:cstheme="minorHAnsi"/>
            <w:noProof/>
          </w:rPr>
          <w:t>Podwykonawcy</w:t>
        </w:r>
        <w:r>
          <w:rPr>
            <w:noProof/>
            <w:webHidden/>
          </w:rPr>
          <w:tab/>
        </w:r>
        <w:r>
          <w:rPr>
            <w:noProof/>
            <w:webHidden/>
          </w:rPr>
          <w:fldChar w:fldCharType="begin"/>
        </w:r>
        <w:r>
          <w:rPr>
            <w:noProof/>
            <w:webHidden/>
          </w:rPr>
          <w:instrText xml:space="preserve"> PAGEREF _Toc38458240 \h </w:instrText>
        </w:r>
        <w:r>
          <w:rPr>
            <w:noProof/>
            <w:webHidden/>
          </w:rPr>
        </w:r>
        <w:r>
          <w:rPr>
            <w:noProof/>
            <w:webHidden/>
          </w:rPr>
          <w:fldChar w:fldCharType="separate"/>
        </w:r>
        <w:r>
          <w:rPr>
            <w:noProof/>
            <w:webHidden/>
          </w:rPr>
          <w:t>26</w:t>
        </w:r>
        <w:r>
          <w:rPr>
            <w:noProof/>
            <w:webHidden/>
          </w:rPr>
          <w:fldChar w:fldCharType="end"/>
        </w:r>
      </w:hyperlink>
    </w:p>
    <w:p w14:paraId="6852A5F9" w14:textId="3FD0D88A"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1" w:history="1">
        <w:r w:rsidRPr="00B02376">
          <w:rPr>
            <w:rStyle w:val="Hipercze"/>
            <w:rFonts w:cstheme="minorHAnsi"/>
            <w:noProof/>
          </w:rPr>
          <w:t>4.7</w:t>
        </w:r>
        <w:r>
          <w:rPr>
            <w:rFonts w:asciiTheme="minorHAnsi" w:eastAsiaTheme="minorEastAsia" w:hAnsiTheme="minorHAnsi" w:cstheme="minorBidi"/>
            <w:smallCaps w:val="0"/>
            <w:noProof/>
            <w:sz w:val="22"/>
            <w:szCs w:val="22"/>
          </w:rPr>
          <w:tab/>
        </w:r>
        <w:r w:rsidRPr="00B02376">
          <w:rPr>
            <w:rStyle w:val="Hipercze"/>
            <w:rFonts w:cstheme="minorHAnsi"/>
            <w:noProof/>
          </w:rPr>
          <w:t>Wytyczenie</w:t>
        </w:r>
        <w:r>
          <w:rPr>
            <w:noProof/>
            <w:webHidden/>
          </w:rPr>
          <w:tab/>
        </w:r>
        <w:r>
          <w:rPr>
            <w:noProof/>
            <w:webHidden/>
          </w:rPr>
          <w:fldChar w:fldCharType="begin"/>
        </w:r>
        <w:r>
          <w:rPr>
            <w:noProof/>
            <w:webHidden/>
          </w:rPr>
          <w:instrText xml:space="preserve"> PAGEREF _Toc38458241 \h </w:instrText>
        </w:r>
        <w:r>
          <w:rPr>
            <w:noProof/>
            <w:webHidden/>
          </w:rPr>
        </w:r>
        <w:r>
          <w:rPr>
            <w:noProof/>
            <w:webHidden/>
          </w:rPr>
          <w:fldChar w:fldCharType="separate"/>
        </w:r>
        <w:r>
          <w:rPr>
            <w:noProof/>
            <w:webHidden/>
          </w:rPr>
          <w:t>30</w:t>
        </w:r>
        <w:r>
          <w:rPr>
            <w:noProof/>
            <w:webHidden/>
          </w:rPr>
          <w:fldChar w:fldCharType="end"/>
        </w:r>
      </w:hyperlink>
    </w:p>
    <w:p w14:paraId="45B62663" w14:textId="78E73BA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2" w:history="1">
        <w:r w:rsidRPr="00B02376">
          <w:rPr>
            <w:rStyle w:val="Hipercze"/>
            <w:rFonts w:cstheme="minorHAnsi"/>
            <w:noProof/>
          </w:rPr>
          <w:t>4.8</w:t>
        </w:r>
        <w:r>
          <w:rPr>
            <w:rFonts w:asciiTheme="minorHAnsi" w:eastAsiaTheme="minorEastAsia" w:hAnsiTheme="minorHAnsi" w:cstheme="minorBidi"/>
            <w:smallCaps w:val="0"/>
            <w:noProof/>
            <w:sz w:val="22"/>
            <w:szCs w:val="22"/>
          </w:rPr>
          <w:tab/>
        </w:r>
        <w:r w:rsidRPr="00B02376">
          <w:rPr>
            <w:rStyle w:val="Hipercze"/>
            <w:rFonts w:cstheme="minorHAnsi"/>
            <w:noProof/>
          </w:rPr>
          <w:t>Procedury bezpieczeństwa</w:t>
        </w:r>
        <w:r>
          <w:rPr>
            <w:noProof/>
            <w:webHidden/>
          </w:rPr>
          <w:tab/>
        </w:r>
        <w:r>
          <w:rPr>
            <w:noProof/>
            <w:webHidden/>
          </w:rPr>
          <w:fldChar w:fldCharType="begin"/>
        </w:r>
        <w:r>
          <w:rPr>
            <w:noProof/>
            <w:webHidden/>
          </w:rPr>
          <w:instrText xml:space="preserve"> PAGEREF _Toc38458242 \h </w:instrText>
        </w:r>
        <w:r>
          <w:rPr>
            <w:noProof/>
            <w:webHidden/>
          </w:rPr>
        </w:r>
        <w:r>
          <w:rPr>
            <w:noProof/>
            <w:webHidden/>
          </w:rPr>
          <w:fldChar w:fldCharType="separate"/>
        </w:r>
        <w:r>
          <w:rPr>
            <w:noProof/>
            <w:webHidden/>
          </w:rPr>
          <w:t>30</w:t>
        </w:r>
        <w:r>
          <w:rPr>
            <w:noProof/>
            <w:webHidden/>
          </w:rPr>
          <w:fldChar w:fldCharType="end"/>
        </w:r>
      </w:hyperlink>
    </w:p>
    <w:p w14:paraId="77EB7123" w14:textId="196F27CB"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3" w:history="1">
        <w:r w:rsidRPr="00B02376">
          <w:rPr>
            <w:rStyle w:val="Hipercze"/>
            <w:rFonts w:cstheme="minorHAnsi"/>
            <w:noProof/>
          </w:rPr>
          <w:t>4.9</w:t>
        </w:r>
        <w:r>
          <w:rPr>
            <w:rFonts w:asciiTheme="minorHAnsi" w:eastAsiaTheme="minorEastAsia" w:hAnsiTheme="minorHAnsi" w:cstheme="minorBidi"/>
            <w:smallCaps w:val="0"/>
            <w:noProof/>
            <w:sz w:val="22"/>
            <w:szCs w:val="22"/>
          </w:rPr>
          <w:tab/>
        </w:r>
        <w:r w:rsidRPr="00B02376">
          <w:rPr>
            <w:rStyle w:val="Hipercze"/>
            <w:rFonts w:cstheme="minorHAnsi"/>
            <w:noProof/>
          </w:rPr>
          <w:t>Zapewnienie jakości</w:t>
        </w:r>
        <w:r>
          <w:rPr>
            <w:noProof/>
            <w:webHidden/>
          </w:rPr>
          <w:tab/>
        </w:r>
        <w:r>
          <w:rPr>
            <w:noProof/>
            <w:webHidden/>
          </w:rPr>
          <w:fldChar w:fldCharType="begin"/>
        </w:r>
        <w:r>
          <w:rPr>
            <w:noProof/>
            <w:webHidden/>
          </w:rPr>
          <w:instrText xml:space="preserve"> PAGEREF _Toc38458243 \h </w:instrText>
        </w:r>
        <w:r>
          <w:rPr>
            <w:noProof/>
            <w:webHidden/>
          </w:rPr>
        </w:r>
        <w:r>
          <w:rPr>
            <w:noProof/>
            <w:webHidden/>
          </w:rPr>
          <w:fldChar w:fldCharType="separate"/>
        </w:r>
        <w:r>
          <w:rPr>
            <w:noProof/>
            <w:webHidden/>
          </w:rPr>
          <w:t>30</w:t>
        </w:r>
        <w:r>
          <w:rPr>
            <w:noProof/>
            <w:webHidden/>
          </w:rPr>
          <w:fldChar w:fldCharType="end"/>
        </w:r>
      </w:hyperlink>
    </w:p>
    <w:p w14:paraId="1E604F5E" w14:textId="78AC535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4" w:history="1">
        <w:r w:rsidRPr="00B02376">
          <w:rPr>
            <w:rStyle w:val="Hipercze"/>
            <w:rFonts w:cstheme="minorHAnsi"/>
            <w:noProof/>
          </w:rPr>
          <w:t>4.10</w:t>
        </w:r>
        <w:r>
          <w:rPr>
            <w:rFonts w:asciiTheme="minorHAnsi" w:eastAsiaTheme="minorEastAsia" w:hAnsiTheme="minorHAnsi" w:cstheme="minorBidi"/>
            <w:smallCaps w:val="0"/>
            <w:noProof/>
            <w:sz w:val="22"/>
            <w:szCs w:val="22"/>
          </w:rPr>
          <w:tab/>
        </w:r>
        <w:r w:rsidRPr="00B02376">
          <w:rPr>
            <w:rStyle w:val="Hipercze"/>
            <w:rFonts w:cstheme="minorHAnsi"/>
            <w:noProof/>
          </w:rPr>
          <w:t>Dane o Terenie Budowy</w:t>
        </w:r>
        <w:r>
          <w:rPr>
            <w:noProof/>
            <w:webHidden/>
          </w:rPr>
          <w:tab/>
        </w:r>
        <w:r>
          <w:rPr>
            <w:noProof/>
            <w:webHidden/>
          </w:rPr>
          <w:fldChar w:fldCharType="begin"/>
        </w:r>
        <w:r>
          <w:rPr>
            <w:noProof/>
            <w:webHidden/>
          </w:rPr>
          <w:instrText xml:space="preserve"> PAGEREF _Toc38458244 \h </w:instrText>
        </w:r>
        <w:r>
          <w:rPr>
            <w:noProof/>
            <w:webHidden/>
          </w:rPr>
        </w:r>
        <w:r>
          <w:rPr>
            <w:noProof/>
            <w:webHidden/>
          </w:rPr>
          <w:fldChar w:fldCharType="separate"/>
        </w:r>
        <w:r>
          <w:rPr>
            <w:noProof/>
            <w:webHidden/>
          </w:rPr>
          <w:t>31</w:t>
        </w:r>
        <w:r>
          <w:rPr>
            <w:noProof/>
            <w:webHidden/>
          </w:rPr>
          <w:fldChar w:fldCharType="end"/>
        </w:r>
      </w:hyperlink>
    </w:p>
    <w:p w14:paraId="6FD1822B" w14:textId="74E55A15"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5" w:history="1">
        <w:r w:rsidRPr="00B02376">
          <w:rPr>
            <w:rStyle w:val="Hipercze"/>
            <w:rFonts w:cstheme="minorHAnsi"/>
            <w:noProof/>
          </w:rPr>
          <w:t>4.11</w:t>
        </w:r>
        <w:r>
          <w:rPr>
            <w:rFonts w:asciiTheme="minorHAnsi" w:eastAsiaTheme="minorEastAsia" w:hAnsiTheme="minorHAnsi" w:cstheme="minorBidi"/>
            <w:smallCaps w:val="0"/>
            <w:noProof/>
            <w:sz w:val="22"/>
            <w:szCs w:val="22"/>
          </w:rPr>
          <w:tab/>
        </w:r>
        <w:r w:rsidRPr="00B02376">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_Toc38458245 \h </w:instrText>
        </w:r>
        <w:r>
          <w:rPr>
            <w:noProof/>
            <w:webHidden/>
          </w:rPr>
        </w:r>
        <w:r>
          <w:rPr>
            <w:noProof/>
            <w:webHidden/>
          </w:rPr>
          <w:fldChar w:fldCharType="separate"/>
        </w:r>
        <w:r>
          <w:rPr>
            <w:noProof/>
            <w:webHidden/>
          </w:rPr>
          <w:t>31</w:t>
        </w:r>
        <w:r>
          <w:rPr>
            <w:noProof/>
            <w:webHidden/>
          </w:rPr>
          <w:fldChar w:fldCharType="end"/>
        </w:r>
      </w:hyperlink>
    </w:p>
    <w:p w14:paraId="537B8E3A" w14:textId="66F9BAE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6" w:history="1">
        <w:r w:rsidRPr="00B02376">
          <w:rPr>
            <w:rStyle w:val="Hipercze"/>
            <w:rFonts w:cstheme="minorHAnsi"/>
            <w:noProof/>
          </w:rPr>
          <w:t>4.18</w:t>
        </w:r>
        <w:r>
          <w:rPr>
            <w:rFonts w:asciiTheme="minorHAnsi" w:eastAsiaTheme="minorEastAsia" w:hAnsiTheme="minorHAnsi" w:cstheme="minorBidi"/>
            <w:smallCaps w:val="0"/>
            <w:noProof/>
            <w:sz w:val="22"/>
            <w:szCs w:val="22"/>
          </w:rPr>
          <w:tab/>
        </w:r>
        <w:r w:rsidRPr="00B02376">
          <w:rPr>
            <w:rStyle w:val="Hipercze"/>
            <w:rFonts w:cstheme="minorHAnsi"/>
            <w:noProof/>
          </w:rPr>
          <w:t>Ochrona środowiska</w:t>
        </w:r>
        <w:r>
          <w:rPr>
            <w:noProof/>
            <w:webHidden/>
          </w:rPr>
          <w:tab/>
        </w:r>
        <w:r>
          <w:rPr>
            <w:noProof/>
            <w:webHidden/>
          </w:rPr>
          <w:fldChar w:fldCharType="begin"/>
        </w:r>
        <w:r>
          <w:rPr>
            <w:noProof/>
            <w:webHidden/>
          </w:rPr>
          <w:instrText xml:space="preserve"> PAGEREF _Toc38458246 \h </w:instrText>
        </w:r>
        <w:r>
          <w:rPr>
            <w:noProof/>
            <w:webHidden/>
          </w:rPr>
        </w:r>
        <w:r>
          <w:rPr>
            <w:noProof/>
            <w:webHidden/>
          </w:rPr>
          <w:fldChar w:fldCharType="separate"/>
        </w:r>
        <w:r>
          <w:rPr>
            <w:noProof/>
            <w:webHidden/>
          </w:rPr>
          <w:t>31</w:t>
        </w:r>
        <w:r>
          <w:rPr>
            <w:noProof/>
            <w:webHidden/>
          </w:rPr>
          <w:fldChar w:fldCharType="end"/>
        </w:r>
      </w:hyperlink>
    </w:p>
    <w:p w14:paraId="460C2268" w14:textId="5140351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7" w:history="1">
        <w:r w:rsidRPr="00B02376">
          <w:rPr>
            <w:rStyle w:val="Hipercze"/>
            <w:rFonts w:cstheme="minorHAnsi"/>
            <w:noProof/>
          </w:rPr>
          <w:t>4.19</w:t>
        </w:r>
        <w:r>
          <w:rPr>
            <w:rFonts w:asciiTheme="minorHAnsi" w:eastAsiaTheme="minorEastAsia" w:hAnsiTheme="minorHAnsi" w:cstheme="minorBidi"/>
            <w:smallCaps w:val="0"/>
            <w:noProof/>
            <w:sz w:val="22"/>
            <w:szCs w:val="22"/>
          </w:rPr>
          <w:tab/>
        </w:r>
        <w:r w:rsidRPr="00B02376">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_Toc38458247 \h </w:instrText>
        </w:r>
        <w:r>
          <w:rPr>
            <w:noProof/>
            <w:webHidden/>
          </w:rPr>
        </w:r>
        <w:r>
          <w:rPr>
            <w:noProof/>
            <w:webHidden/>
          </w:rPr>
          <w:fldChar w:fldCharType="separate"/>
        </w:r>
        <w:r>
          <w:rPr>
            <w:noProof/>
            <w:webHidden/>
          </w:rPr>
          <w:t>31</w:t>
        </w:r>
        <w:r>
          <w:rPr>
            <w:noProof/>
            <w:webHidden/>
          </w:rPr>
          <w:fldChar w:fldCharType="end"/>
        </w:r>
      </w:hyperlink>
    </w:p>
    <w:p w14:paraId="5A90D9BB" w14:textId="532206D3"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8" w:history="1">
        <w:r w:rsidRPr="00B02376">
          <w:rPr>
            <w:rStyle w:val="Hipercze"/>
            <w:rFonts w:cstheme="minorHAnsi"/>
            <w:noProof/>
          </w:rPr>
          <w:t>4.20</w:t>
        </w:r>
        <w:r>
          <w:rPr>
            <w:rFonts w:asciiTheme="minorHAnsi" w:eastAsiaTheme="minorEastAsia" w:hAnsiTheme="minorHAnsi" w:cstheme="minorBidi"/>
            <w:smallCaps w:val="0"/>
            <w:noProof/>
            <w:sz w:val="22"/>
            <w:szCs w:val="22"/>
          </w:rPr>
          <w:tab/>
        </w:r>
        <w:r w:rsidRPr="00B02376">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_Toc38458248 \h </w:instrText>
        </w:r>
        <w:r>
          <w:rPr>
            <w:noProof/>
            <w:webHidden/>
          </w:rPr>
        </w:r>
        <w:r>
          <w:rPr>
            <w:noProof/>
            <w:webHidden/>
          </w:rPr>
          <w:fldChar w:fldCharType="separate"/>
        </w:r>
        <w:r>
          <w:rPr>
            <w:noProof/>
            <w:webHidden/>
          </w:rPr>
          <w:t>32</w:t>
        </w:r>
        <w:r>
          <w:rPr>
            <w:noProof/>
            <w:webHidden/>
          </w:rPr>
          <w:fldChar w:fldCharType="end"/>
        </w:r>
      </w:hyperlink>
    </w:p>
    <w:p w14:paraId="01FDAEA2" w14:textId="45719C0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49" w:history="1">
        <w:r w:rsidRPr="00B02376">
          <w:rPr>
            <w:rStyle w:val="Hipercze"/>
            <w:rFonts w:cstheme="minorHAnsi"/>
            <w:noProof/>
          </w:rPr>
          <w:t>4.21</w:t>
        </w:r>
        <w:r>
          <w:rPr>
            <w:rFonts w:asciiTheme="minorHAnsi" w:eastAsiaTheme="minorEastAsia" w:hAnsiTheme="minorHAnsi" w:cstheme="minorBidi"/>
            <w:smallCaps w:val="0"/>
            <w:noProof/>
            <w:sz w:val="22"/>
            <w:szCs w:val="22"/>
          </w:rPr>
          <w:tab/>
        </w:r>
        <w:r w:rsidRPr="00B02376">
          <w:rPr>
            <w:rStyle w:val="Hipercze"/>
            <w:rFonts w:cstheme="minorHAnsi"/>
            <w:noProof/>
          </w:rPr>
          <w:t>Raporty o postępie</w:t>
        </w:r>
        <w:r>
          <w:rPr>
            <w:noProof/>
            <w:webHidden/>
          </w:rPr>
          <w:tab/>
        </w:r>
        <w:r>
          <w:rPr>
            <w:noProof/>
            <w:webHidden/>
          </w:rPr>
          <w:fldChar w:fldCharType="begin"/>
        </w:r>
        <w:r>
          <w:rPr>
            <w:noProof/>
            <w:webHidden/>
          </w:rPr>
          <w:instrText xml:space="preserve"> PAGEREF _Toc38458249 \h </w:instrText>
        </w:r>
        <w:r>
          <w:rPr>
            <w:noProof/>
            <w:webHidden/>
          </w:rPr>
        </w:r>
        <w:r>
          <w:rPr>
            <w:noProof/>
            <w:webHidden/>
          </w:rPr>
          <w:fldChar w:fldCharType="separate"/>
        </w:r>
        <w:r>
          <w:rPr>
            <w:noProof/>
            <w:webHidden/>
          </w:rPr>
          <w:t>32</w:t>
        </w:r>
        <w:r>
          <w:rPr>
            <w:noProof/>
            <w:webHidden/>
          </w:rPr>
          <w:fldChar w:fldCharType="end"/>
        </w:r>
      </w:hyperlink>
    </w:p>
    <w:p w14:paraId="7C212C34" w14:textId="5D939725"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0" w:history="1">
        <w:r w:rsidRPr="00B02376">
          <w:rPr>
            <w:rStyle w:val="Hipercze"/>
            <w:rFonts w:cstheme="minorHAnsi"/>
            <w:noProof/>
          </w:rPr>
          <w:t>4.23</w:t>
        </w:r>
        <w:r>
          <w:rPr>
            <w:rFonts w:asciiTheme="minorHAnsi" w:eastAsiaTheme="minorEastAsia" w:hAnsiTheme="minorHAnsi" w:cstheme="minorBidi"/>
            <w:smallCaps w:val="0"/>
            <w:noProof/>
            <w:sz w:val="22"/>
            <w:szCs w:val="22"/>
          </w:rPr>
          <w:tab/>
        </w:r>
        <w:r w:rsidRPr="00B02376">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_Toc38458250 \h </w:instrText>
        </w:r>
        <w:r>
          <w:rPr>
            <w:noProof/>
            <w:webHidden/>
          </w:rPr>
        </w:r>
        <w:r>
          <w:rPr>
            <w:noProof/>
            <w:webHidden/>
          </w:rPr>
          <w:fldChar w:fldCharType="separate"/>
        </w:r>
        <w:r>
          <w:rPr>
            <w:noProof/>
            <w:webHidden/>
          </w:rPr>
          <w:t>33</w:t>
        </w:r>
        <w:r>
          <w:rPr>
            <w:noProof/>
            <w:webHidden/>
          </w:rPr>
          <w:fldChar w:fldCharType="end"/>
        </w:r>
      </w:hyperlink>
    </w:p>
    <w:p w14:paraId="1FA9BF4E" w14:textId="46B0830F"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1" w:history="1">
        <w:r w:rsidRPr="00B02376">
          <w:rPr>
            <w:rStyle w:val="Hipercze"/>
            <w:rFonts w:cstheme="minorHAnsi"/>
            <w:noProof/>
          </w:rPr>
          <w:t>4.25</w:t>
        </w:r>
        <w:r>
          <w:rPr>
            <w:rFonts w:asciiTheme="minorHAnsi" w:eastAsiaTheme="minorEastAsia" w:hAnsiTheme="minorHAnsi" w:cstheme="minorBidi"/>
            <w:smallCaps w:val="0"/>
            <w:noProof/>
            <w:sz w:val="22"/>
            <w:szCs w:val="22"/>
          </w:rPr>
          <w:tab/>
        </w:r>
        <w:r w:rsidRPr="00B02376">
          <w:rPr>
            <w:rStyle w:val="Hipercze"/>
            <w:rFonts w:cstheme="minorHAnsi"/>
            <w:noProof/>
          </w:rPr>
          <w:t>Dziennik Budowy</w:t>
        </w:r>
        <w:r>
          <w:rPr>
            <w:noProof/>
            <w:webHidden/>
          </w:rPr>
          <w:tab/>
        </w:r>
        <w:r>
          <w:rPr>
            <w:noProof/>
            <w:webHidden/>
          </w:rPr>
          <w:fldChar w:fldCharType="begin"/>
        </w:r>
        <w:r>
          <w:rPr>
            <w:noProof/>
            <w:webHidden/>
          </w:rPr>
          <w:instrText xml:space="preserve"> PAGEREF _Toc38458251 \h </w:instrText>
        </w:r>
        <w:r>
          <w:rPr>
            <w:noProof/>
            <w:webHidden/>
          </w:rPr>
        </w:r>
        <w:r>
          <w:rPr>
            <w:noProof/>
            <w:webHidden/>
          </w:rPr>
          <w:fldChar w:fldCharType="separate"/>
        </w:r>
        <w:r>
          <w:rPr>
            <w:noProof/>
            <w:webHidden/>
          </w:rPr>
          <w:t>34</w:t>
        </w:r>
        <w:r>
          <w:rPr>
            <w:noProof/>
            <w:webHidden/>
          </w:rPr>
          <w:fldChar w:fldCharType="end"/>
        </w:r>
      </w:hyperlink>
    </w:p>
    <w:p w14:paraId="4E1CD9D8" w14:textId="70FDA85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2" w:history="1">
        <w:r w:rsidRPr="00B02376">
          <w:rPr>
            <w:rStyle w:val="Hipercze"/>
            <w:rFonts w:cstheme="minorHAnsi"/>
            <w:noProof/>
          </w:rPr>
          <w:t>4.26</w:t>
        </w:r>
        <w:r>
          <w:rPr>
            <w:rFonts w:asciiTheme="minorHAnsi" w:eastAsiaTheme="minorEastAsia" w:hAnsiTheme="minorHAnsi" w:cstheme="minorBidi"/>
            <w:smallCaps w:val="0"/>
            <w:noProof/>
            <w:sz w:val="22"/>
            <w:szCs w:val="22"/>
          </w:rPr>
          <w:tab/>
        </w:r>
        <w:r w:rsidRPr="00B02376">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_Toc38458252 \h </w:instrText>
        </w:r>
        <w:r>
          <w:rPr>
            <w:noProof/>
            <w:webHidden/>
          </w:rPr>
        </w:r>
        <w:r>
          <w:rPr>
            <w:noProof/>
            <w:webHidden/>
          </w:rPr>
          <w:fldChar w:fldCharType="separate"/>
        </w:r>
        <w:r>
          <w:rPr>
            <w:noProof/>
            <w:webHidden/>
          </w:rPr>
          <w:t>34</w:t>
        </w:r>
        <w:r>
          <w:rPr>
            <w:noProof/>
            <w:webHidden/>
          </w:rPr>
          <w:fldChar w:fldCharType="end"/>
        </w:r>
      </w:hyperlink>
    </w:p>
    <w:p w14:paraId="43DE0A63" w14:textId="7674EFB9"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3" w:history="1">
        <w:r w:rsidRPr="00B02376">
          <w:rPr>
            <w:rStyle w:val="Hipercze"/>
            <w:rFonts w:cstheme="minorHAnsi"/>
            <w:noProof/>
          </w:rPr>
          <w:t>4.27</w:t>
        </w:r>
        <w:r>
          <w:rPr>
            <w:rFonts w:asciiTheme="minorHAnsi" w:eastAsiaTheme="minorEastAsia" w:hAnsiTheme="minorHAnsi" w:cstheme="minorBidi"/>
            <w:smallCaps w:val="0"/>
            <w:noProof/>
            <w:sz w:val="22"/>
            <w:szCs w:val="22"/>
          </w:rPr>
          <w:tab/>
        </w:r>
        <w:r w:rsidRPr="00B02376">
          <w:rPr>
            <w:rStyle w:val="Hipercze"/>
            <w:rFonts w:cstheme="minorHAnsi"/>
            <w:noProof/>
          </w:rPr>
          <w:t>Istniejące instalacje</w:t>
        </w:r>
        <w:r>
          <w:rPr>
            <w:noProof/>
            <w:webHidden/>
          </w:rPr>
          <w:tab/>
        </w:r>
        <w:r>
          <w:rPr>
            <w:noProof/>
            <w:webHidden/>
          </w:rPr>
          <w:fldChar w:fldCharType="begin"/>
        </w:r>
        <w:r>
          <w:rPr>
            <w:noProof/>
            <w:webHidden/>
          </w:rPr>
          <w:instrText xml:space="preserve"> PAGEREF _Toc38458253 \h </w:instrText>
        </w:r>
        <w:r>
          <w:rPr>
            <w:noProof/>
            <w:webHidden/>
          </w:rPr>
        </w:r>
        <w:r>
          <w:rPr>
            <w:noProof/>
            <w:webHidden/>
          </w:rPr>
          <w:fldChar w:fldCharType="separate"/>
        </w:r>
        <w:r>
          <w:rPr>
            <w:noProof/>
            <w:webHidden/>
          </w:rPr>
          <w:t>34</w:t>
        </w:r>
        <w:r>
          <w:rPr>
            <w:noProof/>
            <w:webHidden/>
          </w:rPr>
          <w:fldChar w:fldCharType="end"/>
        </w:r>
      </w:hyperlink>
    </w:p>
    <w:p w14:paraId="3841466A" w14:textId="75391A5E" w:rsidR="00907F39" w:rsidRDefault="00907F39">
      <w:pPr>
        <w:pStyle w:val="Spistreci1"/>
        <w:rPr>
          <w:rFonts w:asciiTheme="minorHAnsi" w:eastAsiaTheme="minorEastAsia" w:hAnsiTheme="minorHAnsi" w:cstheme="minorBidi"/>
          <w:b w:val="0"/>
          <w:bCs w:val="0"/>
          <w:caps w:val="0"/>
          <w:noProof/>
          <w:sz w:val="22"/>
          <w:szCs w:val="22"/>
        </w:rPr>
      </w:pPr>
      <w:hyperlink w:anchor="_Toc38458254" w:history="1">
        <w:r w:rsidRPr="00B02376">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_Toc38458254 \h </w:instrText>
        </w:r>
        <w:r>
          <w:rPr>
            <w:noProof/>
            <w:webHidden/>
          </w:rPr>
        </w:r>
        <w:r>
          <w:rPr>
            <w:noProof/>
            <w:webHidden/>
          </w:rPr>
          <w:fldChar w:fldCharType="separate"/>
        </w:r>
        <w:r>
          <w:rPr>
            <w:noProof/>
            <w:webHidden/>
          </w:rPr>
          <w:t>35</w:t>
        </w:r>
        <w:r>
          <w:rPr>
            <w:noProof/>
            <w:webHidden/>
          </w:rPr>
          <w:fldChar w:fldCharType="end"/>
        </w:r>
      </w:hyperlink>
    </w:p>
    <w:p w14:paraId="3B37312A" w14:textId="4334FA1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5" w:history="1">
        <w:r w:rsidRPr="00B02376">
          <w:rPr>
            <w:rStyle w:val="Hipercze"/>
            <w:rFonts w:cstheme="minorHAnsi"/>
            <w:noProof/>
          </w:rPr>
          <w:t xml:space="preserve">5.1 </w:t>
        </w:r>
        <w:r>
          <w:rPr>
            <w:rFonts w:asciiTheme="minorHAnsi" w:eastAsiaTheme="minorEastAsia" w:hAnsiTheme="minorHAnsi" w:cstheme="minorBidi"/>
            <w:smallCaps w:val="0"/>
            <w:noProof/>
            <w:sz w:val="22"/>
            <w:szCs w:val="22"/>
          </w:rPr>
          <w:tab/>
        </w:r>
        <w:r w:rsidRPr="00B02376">
          <w:rPr>
            <w:rStyle w:val="Hipercze"/>
            <w:rFonts w:cstheme="minorHAnsi"/>
            <w:noProof/>
          </w:rPr>
          <w:t>Wyznaczeni podwykonawcy</w:t>
        </w:r>
        <w:r>
          <w:rPr>
            <w:noProof/>
            <w:webHidden/>
          </w:rPr>
          <w:tab/>
        </w:r>
        <w:r>
          <w:rPr>
            <w:noProof/>
            <w:webHidden/>
          </w:rPr>
          <w:fldChar w:fldCharType="begin"/>
        </w:r>
        <w:r>
          <w:rPr>
            <w:noProof/>
            <w:webHidden/>
          </w:rPr>
          <w:instrText xml:space="preserve"> PAGEREF _Toc38458255 \h </w:instrText>
        </w:r>
        <w:r>
          <w:rPr>
            <w:noProof/>
            <w:webHidden/>
          </w:rPr>
        </w:r>
        <w:r>
          <w:rPr>
            <w:noProof/>
            <w:webHidden/>
          </w:rPr>
          <w:fldChar w:fldCharType="separate"/>
        </w:r>
        <w:r>
          <w:rPr>
            <w:noProof/>
            <w:webHidden/>
          </w:rPr>
          <w:t>35</w:t>
        </w:r>
        <w:r>
          <w:rPr>
            <w:noProof/>
            <w:webHidden/>
          </w:rPr>
          <w:fldChar w:fldCharType="end"/>
        </w:r>
      </w:hyperlink>
    </w:p>
    <w:p w14:paraId="4F65FE3C" w14:textId="0743C35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6" w:history="1">
        <w:r w:rsidRPr="00B02376">
          <w:rPr>
            <w:rStyle w:val="Hipercze"/>
            <w:rFonts w:cstheme="minorHAnsi"/>
            <w:noProof/>
          </w:rPr>
          <w:t xml:space="preserve">5.2 </w:t>
        </w:r>
        <w:r>
          <w:rPr>
            <w:rFonts w:asciiTheme="minorHAnsi" w:eastAsiaTheme="minorEastAsia" w:hAnsiTheme="minorHAnsi" w:cstheme="minorBidi"/>
            <w:smallCaps w:val="0"/>
            <w:noProof/>
            <w:sz w:val="22"/>
            <w:szCs w:val="22"/>
          </w:rPr>
          <w:tab/>
        </w:r>
        <w:r w:rsidRPr="00B02376">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_Toc38458256 \h </w:instrText>
        </w:r>
        <w:r>
          <w:rPr>
            <w:noProof/>
            <w:webHidden/>
          </w:rPr>
        </w:r>
        <w:r>
          <w:rPr>
            <w:noProof/>
            <w:webHidden/>
          </w:rPr>
          <w:fldChar w:fldCharType="separate"/>
        </w:r>
        <w:r>
          <w:rPr>
            <w:noProof/>
            <w:webHidden/>
          </w:rPr>
          <w:t>35</w:t>
        </w:r>
        <w:r>
          <w:rPr>
            <w:noProof/>
            <w:webHidden/>
          </w:rPr>
          <w:fldChar w:fldCharType="end"/>
        </w:r>
      </w:hyperlink>
    </w:p>
    <w:p w14:paraId="16D725CE" w14:textId="4F2DC297"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7" w:history="1">
        <w:r w:rsidRPr="00B02376">
          <w:rPr>
            <w:rStyle w:val="Hipercze"/>
            <w:rFonts w:cstheme="minorHAnsi"/>
            <w:noProof/>
          </w:rPr>
          <w:t>5.4</w:t>
        </w:r>
        <w:r>
          <w:rPr>
            <w:rFonts w:asciiTheme="minorHAnsi" w:eastAsiaTheme="minorEastAsia" w:hAnsiTheme="minorHAnsi" w:cstheme="minorBidi"/>
            <w:smallCaps w:val="0"/>
            <w:noProof/>
            <w:sz w:val="22"/>
            <w:szCs w:val="22"/>
          </w:rPr>
          <w:tab/>
        </w:r>
        <w:r w:rsidRPr="00B02376">
          <w:rPr>
            <w:rStyle w:val="Hipercze"/>
            <w:rFonts w:cstheme="minorHAnsi"/>
            <w:noProof/>
          </w:rPr>
          <w:t>Dowody płatności</w:t>
        </w:r>
        <w:r>
          <w:rPr>
            <w:noProof/>
            <w:webHidden/>
          </w:rPr>
          <w:tab/>
        </w:r>
        <w:r>
          <w:rPr>
            <w:noProof/>
            <w:webHidden/>
          </w:rPr>
          <w:fldChar w:fldCharType="begin"/>
        </w:r>
        <w:r>
          <w:rPr>
            <w:noProof/>
            <w:webHidden/>
          </w:rPr>
          <w:instrText xml:space="preserve"> PAGEREF _Toc38458257 \h </w:instrText>
        </w:r>
        <w:r>
          <w:rPr>
            <w:noProof/>
            <w:webHidden/>
          </w:rPr>
        </w:r>
        <w:r>
          <w:rPr>
            <w:noProof/>
            <w:webHidden/>
          </w:rPr>
          <w:fldChar w:fldCharType="separate"/>
        </w:r>
        <w:r>
          <w:rPr>
            <w:noProof/>
            <w:webHidden/>
          </w:rPr>
          <w:t>35</w:t>
        </w:r>
        <w:r>
          <w:rPr>
            <w:noProof/>
            <w:webHidden/>
          </w:rPr>
          <w:fldChar w:fldCharType="end"/>
        </w:r>
      </w:hyperlink>
    </w:p>
    <w:p w14:paraId="56D219CA" w14:textId="181ECB38" w:rsidR="00907F39" w:rsidRDefault="00907F39">
      <w:pPr>
        <w:pStyle w:val="Spistreci1"/>
        <w:rPr>
          <w:rFonts w:asciiTheme="minorHAnsi" w:eastAsiaTheme="minorEastAsia" w:hAnsiTheme="minorHAnsi" w:cstheme="minorBidi"/>
          <w:b w:val="0"/>
          <w:bCs w:val="0"/>
          <w:caps w:val="0"/>
          <w:noProof/>
          <w:sz w:val="22"/>
          <w:szCs w:val="22"/>
        </w:rPr>
      </w:pPr>
      <w:hyperlink w:anchor="_Toc38458258" w:history="1">
        <w:r w:rsidRPr="00B02376">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_Toc38458258 \h </w:instrText>
        </w:r>
        <w:r>
          <w:rPr>
            <w:noProof/>
            <w:webHidden/>
          </w:rPr>
        </w:r>
        <w:r>
          <w:rPr>
            <w:noProof/>
            <w:webHidden/>
          </w:rPr>
          <w:fldChar w:fldCharType="separate"/>
        </w:r>
        <w:r>
          <w:rPr>
            <w:noProof/>
            <w:webHidden/>
          </w:rPr>
          <w:t>35</w:t>
        </w:r>
        <w:r>
          <w:rPr>
            <w:noProof/>
            <w:webHidden/>
          </w:rPr>
          <w:fldChar w:fldCharType="end"/>
        </w:r>
      </w:hyperlink>
    </w:p>
    <w:p w14:paraId="55343EF0" w14:textId="0D2688C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59" w:history="1">
        <w:r w:rsidRPr="00B02376">
          <w:rPr>
            <w:rStyle w:val="Hipercze"/>
            <w:rFonts w:cstheme="minorHAnsi"/>
            <w:noProof/>
          </w:rPr>
          <w:t>6.2</w:t>
        </w:r>
        <w:r>
          <w:rPr>
            <w:rFonts w:asciiTheme="minorHAnsi" w:eastAsiaTheme="minorEastAsia" w:hAnsiTheme="minorHAnsi" w:cstheme="minorBidi"/>
            <w:smallCaps w:val="0"/>
            <w:noProof/>
            <w:sz w:val="22"/>
            <w:szCs w:val="22"/>
          </w:rPr>
          <w:tab/>
        </w:r>
        <w:r w:rsidRPr="00B02376">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_Toc38458259 \h </w:instrText>
        </w:r>
        <w:r>
          <w:rPr>
            <w:noProof/>
            <w:webHidden/>
          </w:rPr>
        </w:r>
        <w:r>
          <w:rPr>
            <w:noProof/>
            <w:webHidden/>
          </w:rPr>
          <w:fldChar w:fldCharType="separate"/>
        </w:r>
        <w:r>
          <w:rPr>
            <w:noProof/>
            <w:webHidden/>
          </w:rPr>
          <w:t>35</w:t>
        </w:r>
        <w:r>
          <w:rPr>
            <w:noProof/>
            <w:webHidden/>
          </w:rPr>
          <w:fldChar w:fldCharType="end"/>
        </w:r>
      </w:hyperlink>
    </w:p>
    <w:p w14:paraId="505F4DE2" w14:textId="35609E57"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0" w:history="1">
        <w:r w:rsidRPr="00B02376">
          <w:rPr>
            <w:rStyle w:val="Hipercze"/>
            <w:rFonts w:cstheme="minorHAnsi"/>
            <w:noProof/>
          </w:rPr>
          <w:t>6.8.</w:t>
        </w:r>
        <w:r>
          <w:rPr>
            <w:rFonts w:asciiTheme="minorHAnsi" w:eastAsiaTheme="minorEastAsia" w:hAnsiTheme="minorHAnsi" w:cstheme="minorBidi"/>
            <w:smallCaps w:val="0"/>
            <w:noProof/>
            <w:sz w:val="22"/>
            <w:szCs w:val="22"/>
          </w:rPr>
          <w:tab/>
        </w:r>
        <w:r w:rsidRPr="00B02376">
          <w:rPr>
            <w:rStyle w:val="Hipercze"/>
            <w:rFonts w:cstheme="minorHAnsi"/>
            <w:noProof/>
          </w:rPr>
          <w:t>Kadra Wykonawcy</w:t>
        </w:r>
        <w:r>
          <w:rPr>
            <w:noProof/>
            <w:webHidden/>
          </w:rPr>
          <w:tab/>
        </w:r>
        <w:r>
          <w:rPr>
            <w:noProof/>
            <w:webHidden/>
          </w:rPr>
          <w:fldChar w:fldCharType="begin"/>
        </w:r>
        <w:r>
          <w:rPr>
            <w:noProof/>
            <w:webHidden/>
          </w:rPr>
          <w:instrText xml:space="preserve"> PAGEREF _Toc38458260 \h </w:instrText>
        </w:r>
        <w:r>
          <w:rPr>
            <w:noProof/>
            <w:webHidden/>
          </w:rPr>
        </w:r>
        <w:r>
          <w:rPr>
            <w:noProof/>
            <w:webHidden/>
          </w:rPr>
          <w:fldChar w:fldCharType="separate"/>
        </w:r>
        <w:r>
          <w:rPr>
            <w:noProof/>
            <w:webHidden/>
          </w:rPr>
          <w:t>36</w:t>
        </w:r>
        <w:r>
          <w:rPr>
            <w:noProof/>
            <w:webHidden/>
          </w:rPr>
          <w:fldChar w:fldCharType="end"/>
        </w:r>
      </w:hyperlink>
    </w:p>
    <w:p w14:paraId="733BC8FD" w14:textId="5F3A601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1" w:history="1">
        <w:r w:rsidRPr="00B02376">
          <w:rPr>
            <w:rStyle w:val="Hipercze"/>
            <w:rFonts w:cstheme="minorHAnsi"/>
            <w:noProof/>
          </w:rPr>
          <w:t>6.9</w:t>
        </w:r>
        <w:r>
          <w:rPr>
            <w:rFonts w:asciiTheme="minorHAnsi" w:eastAsiaTheme="minorEastAsia" w:hAnsiTheme="minorHAnsi" w:cstheme="minorBidi"/>
            <w:smallCaps w:val="0"/>
            <w:noProof/>
            <w:sz w:val="22"/>
            <w:szCs w:val="22"/>
          </w:rPr>
          <w:tab/>
        </w:r>
        <w:r w:rsidRPr="00B02376">
          <w:rPr>
            <w:rStyle w:val="Hipercze"/>
            <w:rFonts w:cstheme="minorHAnsi"/>
            <w:noProof/>
          </w:rPr>
          <w:t>Personel Wykonawcy</w:t>
        </w:r>
        <w:r>
          <w:rPr>
            <w:noProof/>
            <w:webHidden/>
          </w:rPr>
          <w:tab/>
        </w:r>
        <w:r>
          <w:rPr>
            <w:noProof/>
            <w:webHidden/>
          </w:rPr>
          <w:fldChar w:fldCharType="begin"/>
        </w:r>
        <w:r>
          <w:rPr>
            <w:noProof/>
            <w:webHidden/>
          </w:rPr>
          <w:instrText xml:space="preserve"> PAGEREF _Toc38458261 \h </w:instrText>
        </w:r>
        <w:r>
          <w:rPr>
            <w:noProof/>
            <w:webHidden/>
          </w:rPr>
        </w:r>
        <w:r>
          <w:rPr>
            <w:noProof/>
            <w:webHidden/>
          </w:rPr>
          <w:fldChar w:fldCharType="separate"/>
        </w:r>
        <w:r>
          <w:rPr>
            <w:noProof/>
            <w:webHidden/>
          </w:rPr>
          <w:t>36</w:t>
        </w:r>
        <w:r>
          <w:rPr>
            <w:noProof/>
            <w:webHidden/>
          </w:rPr>
          <w:fldChar w:fldCharType="end"/>
        </w:r>
      </w:hyperlink>
    </w:p>
    <w:p w14:paraId="579A95B5" w14:textId="7B55B343"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2" w:history="1">
        <w:r w:rsidRPr="00B02376">
          <w:rPr>
            <w:rStyle w:val="Hipercze"/>
            <w:rFonts w:cstheme="minorHAnsi"/>
            <w:noProof/>
          </w:rPr>
          <w:t>6.12</w:t>
        </w:r>
        <w:r>
          <w:rPr>
            <w:rFonts w:asciiTheme="minorHAnsi" w:eastAsiaTheme="minorEastAsia" w:hAnsiTheme="minorHAnsi" w:cstheme="minorBidi"/>
            <w:smallCaps w:val="0"/>
            <w:noProof/>
            <w:sz w:val="22"/>
            <w:szCs w:val="22"/>
          </w:rPr>
          <w:tab/>
        </w:r>
        <w:r w:rsidRPr="00B02376">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_Toc38458262 \h </w:instrText>
        </w:r>
        <w:r>
          <w:rPr>
            <w:noProof/>
            <w:webHidden/>
          </w:rPr>
        </w:r>
        <w:r>
          <w:rPr>
            <w:noProof/>
            <w:webHidden/>
          </w:rPr>
          <w:fldChar w:fldCharType="separate"/>
        </w:r>
        <w:r>
          <w:rPr>
            <w:noProof/>
            <w:webHidden/>
          </w:rPr>
          <w:t>37</w:t>
        </w:r>
        <w:r>
          <w:rPr>
            <w:noProof/>
            <w:webHidden/>
          </w:rPr>
          <w:fldChar w:fldCharType="end"/>
        </w:r>
      </w:hyperlink>
    </w:p>
    <w:p w14:paraId="606E2E13" w14:textId="5847EB2A" w:rsidR="00907F39" w:rsidRDefault="00907F39">
      <w:pPr>
        <w:pStyle w:val="Spistreci1"/>
        <w:rPr>
          <w:rFonts w:asciiTheme="minorHAnsi" w:eastAsiaTheme="minorEastAsia" w:hAnsiTheme="minorHAnsi" w:cstheme="minorBidi"/>
          <w:b w:val="0"/>
          <w:bCs w:val="0"/>
          <w:caps w:val="0"/>
          <w:noProof/>
          <w:sz w:val="22"/>
          <w:szCs w:val="22"/>
        </w:rPr>
      </w:pPr>
      <w:hyperlink w:anchor="_Toc38458263" w:history="1">
        <w:r w:rsidRPr="00B02376">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_Toc38458263 \h </w:instrText>
        </w:r>
        <w:r>
          <w:rPr>
            <w:noProof/>
            <w:webHidden/>
          </w:rPr>
        </w:r>
        <w:r>
          <w:rPr>
            <w:noProof/>
            <w:webHidden/>
          </w:rPr>
          <w:fldChar w:fldCharType="separate"/>
        </w:r>
        <w:r>
          <w:rPr>
            <w:noProof/>
            <w:webHidden/>
          </w:rPr>
          <w:t>37</w:t>
        </w:r>
        <w:r>
          <w:rPr>
            <w:noProof/>
            <w:webHidden/>
          </w:rPr>
          <w:fldChar w:fldCharType="end"/>
        </w:r>
      </w:hyperlink>
    </w:p>
    <w:p w14:paraId="7DEA6943" w14:textId="7B02050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4" w:history="1">
        <w:r w:rsidRPr="00B02376">
          <w:rPr>
            <w:rStyle w:val="Hipercze"/>
            <w:rFonts w:cstheme="minorHAnsi"/>
            <w:noProof/>
          </w:rPr>
          <w:t>7.2</w:t>
        </w:r>
        <w:r>
          <w:rPr>
            <w:rFonts w:asciiTheme="minorHAnsi" w:eastAsiaTheme="minorEastAsia" w:hAnsiTheme="minorHAnsi" w:cstheme="minorBidi"/>
            <w:smallCaps w:val="0"/>
            <w:noProof/>
            <w:sz w:val="22"/>
            <w:szCs w:val="22"/>
          </w:rPr>
          <w:tab/>
        </w:r>
        <w:r w:rsidRPr="00B02376">
          <w:rPr>
            <w:rStyle w:val="Hipercze"/>
            <w:rFonts w:cstheme="minorHAnsi"/>
            <w:noProof/>
          </w:rPr>
          <w:t>Próbki</w:t>
        </w:r>
        <w:r>
          <w:rPr>
            <w:noProof/>
            <w:webHidden/>
          </w:rPr>
          <w:tab/>
        </w:r>
        <w:r>
          <w:rPr>
            <w:noProof/>
            <w:webHidden/>
          </w:rPr>
          <w:fldChar w:fldCharType="begin"/>
        </w:r>
        <w:r>
          <w:rPr>
            <w:noProof/>
            <w:webHidden/>
          </w:rPr>
          <w:instrText xml:space="preserve"> PAGEREF _Toc38458264 \h </w:instrText>
        </w:r>
        <w:r>
          <w:rPr>
            <w:noProof/>
            <w:webHidden/>
          </w:rPr>
        </w:r>
        <w:r>
          <w:rPr>
            <w:noProof/>
            <w:webHidden/>
          </w:rPr>
          <w:fldChar w:fldCharType="separate"/>
        </w:r>
        <w:r>
          <w:rPr>
            <w:noProof/>
            <w:webHidden/>
          </w:rPr>
          <w:t>37</w:t>
        </w:r>
        <w:r>
          <w:rPr>
            <w:noProof/>
            <w:webHidden/>
          </w:rPr>
          <w:fldChar w:fldCharType="end"/>
        </w:r>
      </w:hyperlink>
    </w:p>
    <w:p w14:paraId="24D531CB" w14:textId="157B7FC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5" w:history="1">
        <w:r w:rsidRPr="00B02376">
          <w:rPr>
            <w:rStyle w:val="Hipercze"/>
            <w:rFonts w:cstheme="minorHAnsi"/>
            <w:noProof/>
          </w:rPr>
          <w:t>7.4</w:t>
        </w:r>
        <w:r>
          <w:rPr>
            <w:rFonts w:asciiTheme="minorHAnsi" w:eastAsiaTheme="minorEastAsia" w:hAnsiTheme="minorHAnsi" w:cstheme="minorBidi"/>
            <w:smallCaps w:val="0"/>
            <w:noProof/>
            <w:sz w:val="22"/>
            <w:szCs w:val="22"/>
          </w:rPr>
          <w:tab/>
        </w:r>
        <w:r w:rsidRPr="00B02376">
          <w:rPr>
            <w:rStyle w:val="Hipercze"/>
            <w:rFonts w:cstheme="minorHAnsi"/>
            <w:noProof/>
          </w:rPr>
          <w:t>Próby</w:t>
        </w:r>
        <w:r>
          <w:rPr>
            <w:noProof/>
            <w:webHidden/>
          </w:rPr>
          <w:tab/>
        </w:r>
        <w:r>
          <w:rPr>
            <w:noProof/>
            <w:webHidden/>
          </w:rPr>
          <w:fldChar w:fldCharType="begin"/>
        </w:r>
        <w:r>
          <w:rPr>
            <w:noProof/>
            <w:webHidden/>
          </w:rPr>
          <w:instrText xml:space="preserve"> PAGEREF _Toc38458265 \h </w:instrText>
        </w:r>
        <w:r>
          <w:rPr>
            <w:noProof/>
            <w:webHidden/>
          </w:rPr>
        </w:r>
        <w:r>
          <w:rPr>
            <w:noProof/>
            <w:webHidden/>
          </w:rPr>
          <w:fldChar w:fldCharType="separate"/>
        </w:r>
        <w:r>
          <w:rPr>
            <w:noProof/>
            <w:webHidden/>
          </w:rPr>
          <w:t>37</w:t>
        </w:r>
        <w:r>
          <w:rPr>
            <w:noProof/>
            <w:webHidden/>
          </w:rPr>
          <w:fldChar w:fldCharType="end"/>
        </w:r>
      </w:hyperlink>
    </w:p>
    <w:p w14:paraId="21E3F55E" w14:textId="6592AD39"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6" w:history="1">
        <w:r w:rsidRPr="00B02376">
          <w:rPr>
            <w:rStyle w:val="Hipercze"/>
            <w:rFonts w:cstheme="minorHAnsi"/>
            <w:noProof/>
          </w:rPr>
          <w:t>7.9</w:t>
        </w:r>
        <w:r>
          <w:rPr>
            <w:rFonts w:asciiTheme="minorHAnsi" w:eastAsiaTheme="minorEastAsia" w:hAnsiTheme="minorHAnsi" w:cstheme="minorBidi"/>
            <w:smallCaps w:val="0"/>
            <w:noProof/>
            <w:sz w:val="22"/>
            <w:szCs w:val="22"/>
          </w:rPr>
          <w:tab/>
        </w:r>
        <w:r w:rsidRPr="00B02376">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_Toc38458266 \h </w:instrText>
        </w:r>
        <w:r>
          <w:rPr>
            <w:noProof/>
            <w:webHidden/>
          </w:rPr>
        </w:r>
        <w:r>
          <w:rPr>
            <w:noProof/>
            <w:webHidden/>
          </w:rPr>
          <w:fldChar w:fldCharType="separate"/>
        </w:r>
        <w:r>
          <w:rPr>
            <w:noProof/>
            <w:webHidden/>
          </w:rPr>
          <w:t>37</w:t>
        </w:r>
        <w:r>
          <w:rPr>
            <w:noProof/>
            <w:webHidden/>
          </w:rPr>
          <w:fldChar w:fldCharType="end"/>
        </w:r>
      </w:hyperlink>
    </w:p>
    <w:p w14:paraId="4148C89A" w14:textId="16442F45" w:rsidR="00907F39" w:rsidRDefault="00907F39">
      <w:pPr>
        <w:pStyle w:val="Spistreci1"/>
        <w:rPr>
          <w:rFonts w:asciiTheme="minorHAnsi" w:eastAsiaTheme="minorEastAsia" w:hAnsiTheme="minorHAnsi" w:cstheme="minorBidi"/>
          <w:b w:val="0"/>
          <w:bCs w:val="0"/>
          <w:caps w:val="0"/>
          <w:noProof/>
          <w:sz w:val="22"/>
          <w:szCs w:val="22"/>
        </w:rPr>
      </w:pPr>
      <w:hyperlink w:anchor="_Toc38458267" w:history="1">
        <w:r w:rsidRPr="00B02376">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_Toc38458267 \h </w:instrText>
        </w:r>
        <w:r>
          <w:rPr>
            <w:noProof/>
            <w:webHidden/>
          </w:rPr>
        </w:r>
        <w:r>
          <w:rPr>
            <w:noProof/>
            <w:webHidden/>
          </w:rPr>
          <w:fldChar w:fldCharType="separate"/>
        </w:r>
        <w:r>
          <w:rPr>
            <w:noProof/>
            <w:webHidden/>
          </w:rPr>
          <w:t>38</w:t>
        </w:r>
        <w:r>
          <w:rPr>
            <w:noProof/>
            <w:webHidden/>
          </w:rPr>
          <w:fldChar w:fldCharType="end"/>
        </w:r>
      </w:hyperlink>
    </w:p>
    <w:p w14:paraId="2044914A" w14:textId="7F40161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8" w:history="1">
        <w:r w:rsidRPr="00B02376">
          <w:rPr>
            <w:rStyle w:val="Hipercze"/>
            <w:rFonts w:cstheme="minorHAnsi"/>
            <w:noProof/>
          </w:rPr>
          <w:t>8.1</w:t>
        </w:r>
        <w:r>
          <w:rPr>
            <w:rFonts w:asciiTheme="minorHAnsi" w:eastAsiaTheme="minorEastAsia" w:hAnsiTheme="minorHAnsi" w:cstheme="minorBidi"/>
            <w:smallCaps w:val="0"/>
            <w:noProof/>
            <w:sz w:val="22"/>
            <w:szCs w:val="22"/>
          </w:rPr>
          <w:tab/>
        </w:r>
        <w:r w:rsidRPr="00B02376">
          <w:rPr>
            <w:rStyle w:val="Hipercze"/>
            <w:rFonts w:cstheme="minorHAnsi"/>
            <w:noProof/>
          </w:rPr>
          <w:t>Rozpoczęcie Robót</w:t>
        </w:r>
        <w:r>
          <w:rPr>
            <w:noProof/>
            <w:webHidden/>
          </w:rPr>
          <w:tab/>
        </w:r>
        <w:r>
          <w:rPr>
            <w:noProof/>
            <w:webHidden/>
          </w:rPr>
          <w:fldChar w:fldCharType="begin"/>
        </w:r>
        <w:r>
          <w:rPr>
            <w:noProof/>
            <w:webHidden/>
          </w:rPr>
          <w:instrText xml:space="preserve"> PAGEREF _Toc38458268 \h </w:instrText>
        </w:r>
        <w:r>
          <w:rPr>
            <w:noProof/>
            <w:webHidden/>
          </w:rPr>
        </w:r>
        <w:r>
          <w:rPr>
            <w:noProof/>
            <w:webHidden/>
          </w:rPr>
          <w:fldChar w:fldCharType="separate"/>
        </w:r>
        <w:r>
          <w:rPr>
            <w:noProof/>
            <w:webHidden/>
          </w:rPr>
          <w:t>38</w:t>
        </w:r>
        <w:r>
          <w:rPr>
            <w:noProof/>
            <w:webHidden/>
          </w:rPr>
          <w:fldChar w:fldCharType="end"/>
        </w:r>
      </w:hyperlink>
    </w:p>
    <w:p w14:paraId="01869974" w14:textId="1A42959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69" w:history="1">
        <w:r w:rsidRPr="00B02376">
          <w:rPr>
            <w:rStyle w:val="Hipercze"/>
            <w:rFonts w:cstheme="minorHAnsi"/>
            <w:noProof/>
          </w:rPr>
          <w:t>8.2</w:t>
        </w:r>
        <w:r>
          <w:rPr>
            <w:rFonts w:asciiTheme="minorHAnsi" w:eastAsiaTheme="minorEastAsia" w:hAnsiTheme="minorHAnsi" w:cstheme="minorBidi"/>
            <w:smallCaps w:val="0"/>
            <w:noProof/>
            <w:sz w:val="22"/>
            <w:szCs w:val="22"/>
          </w:rPr>
          <w:tab/>
        </w:r>
        <w:r w:rsidRPr="00B02376">
          <w:rPr>
            <w:rStyle w:val="Hipercze"/>
            <w:rFonts w:cstheme="minorHAnsi"/>
            <w:noProof/>
          </w:rPr>
          <w:t>Czas na Ukończenie</w:t>
        </w:r>
        <w:r>
          <w:rPr>
            <w:noProof/>
            <w:webHidden/>
          </w:rPr>
          <w:tab/>
        </w:r>
        <w:r>
          <w:rPr>
            <w:noProof/>
            <w:webHidden/>
          </w:rPr>
          <w:fldChar w:fldCharType="begin"/>
        </w:r>
        <w:r>
          <w:rPr>
            <w:noProof/>
            <w:webHidden/>
          </w:rPr>
          <w:instrText xml:space="preserve"> PAGEREF _Toc38458269 \h </w:instrText>
        </w:r>
        <w:r>
          <w:rPr>
            <w:noProof/>
            <w:webHidden/>
          </w:rPr>
        </w:r>
        <w:r>
          <w:rPr>
            <w:noProof/>
            <w:webHidden/>
          </w:rPr>
          <w:fldChar w:fldCharType="separate"/>
        </w:r>
        <w:r>
          <w:rPr>
            <w:noProof/>
            <w:webHidden/>
          </w:rPr>
          <w:t>38</w:t>
        </w:r>
        <w:r>
          <w:rPr>
            <w:noProof/>
            <w:webHidden/>
          </w:rPr>
          <w:fldChar w:fldCharType="end"/>
        </w:r>
      </w:hyperlink>
    </w:p>
    <w:p w14:paraId="23B9BB41" w14:textId="38C2940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0" w:history="1">
        <w:r w:rsidRPr="00B02376">
          <w:rPr>
            <w:rStyle w:val="Hipercze"/>
            <w:rFonts w:cstheme="minorHAnsi"/>
            <w:noProof/>
          </w:rPr>
          <w:t>8.3</w:t>
        </w:r>
        <w:r>
          <w:rPr>
            <w:rFonts w:asciiTheme="minorHAnsi" w:eastAsiaTheme="minorEastAsia" w:hAnsiTheme="minorHAnsi" w:cstheme="minorBidi"/>
            <w:smallCaps w:val="0"/>
            <w:noProof/>
            <w:sz w:val="22"/>
            <w:szCs w:val="22"/>
          </w:rPr>
          <w:tab/>
        </w:r>
        <w:r w:rsidRPr="00B02376">
          <w:rPr>
            <w:rStyle w:val="Hipercze"/>
            <w:rFonts w:cstheme="minorHAnsi"/>
            <w:noProof/>
          </w:rPr>
          <w:t>Program</w:t>
        </w:r>
        <w:r>
          <w:rPr>
            <w:noProof/>
            <w:webHidden/>
          </w:rPr>
          <w:tab/>
        </w:r>
        <w:r>
          <w:rPr>
            <w:noProof/>
            <w:webHidden/>
          </w:rPr>
          <w:fldChar w:fldCharType="begin"/>
        </w:r>
        <w:r>
          <w:rPr>
            <w:noProof/>
            <w:webHidden/>
          </w:rPr>
          <w:instrText xml:space="preserve"> PAGEREF _Toc38458270 \h </w:instrText>
        </w:r>
        <w:r>
          <w:rPr>
            <w:noProof/>
            <w:webHidden/>
          </w:rPr>
        </w:r>
        <w:r>
          <w:rPr>
            <w:noProof/>
            <w:webHidden/>
          </w:rPr>
          <w:fldChar w:fldCharType="separate"/>
        </w:r>
        <w:r>
          <w:rPr>
            <w:noProof/>
            <w:webHidden/>
          </w:rPr>
          <w:t>39</w:t>
        </w:r>
        <w:r>
          <w:rPr>
            <w:noProof/>
            <w:webHidden/>
          </w:rPr>
          <w:fldChar w:fldCharType="end"/>
        </w:r>
      </w:hyperlink>
    </w:p>
    <w:p w14:paraId="2751645D" w14:textId="314DB1B2"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1" w:history="1">
        <w:r w:rsidRPr="00B02376">
          <w:rPr>
            <w:rStyle w:val="Hipercze"/>
            <w:rFonts w:cstheme="minorHAnsi"/>
            <w:noProof/>
          </w:rPr>
          <w:t>8.4</w:t>
        </w:r>
        <w:r>
          <w:rPr>
            <w:rFonts w:asciiTheme="minorHAnsi" w:eastAsiaTheme="minorEastAsia" w:hAnsiTheme="minorHAnsi" w:cstheme="minorBidi"/>
            <w:smallCaps w:val="0"/>
            <w:noProof/>
            <w:sz w:val="22"/>
            <w:szCs w:val="22"/>
          </w:rPr>
          <w:tab/>
        </w:r>
        <w:r w:rsidRPr="00B02376">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_Toc38458271 \h </w:instrText>
        </w:r>
        <w:r>
          <w:rPr>
            <w:noProof/>
            <w:webHidden/>
          </w:rPr>
        </w:r>
        <w:r>
          <w:rPr>
            <w:noProof/>
            <w:webHidden/>
          </w:rPr>
          <w:fldChar w:fldCharType="separate"/>
        </w:r>
        <w:r>
          <w:rPr>
            <w:noProof/>
            <w:webHidden/>
          </w:rPr>
          <w:t>39</w:t>
        </w:r>
        <w:r>
          <w:rPr>
            <w:noProof/>
            <w:webHidden/>
          </w:rPr>
          <w:fldChar w:fldCharType="end"/>
        </w:r>
      </w:hyperlink>
    </w:p>
    <w:p w14:paraId="78840827" w14:textId="3F1AA00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2" w:history="1">
        <w:r w:rsidRPr="00B02376">
          <w:rPr>
            <w:rStyle w:val="Hipercze"/>
            <w:rFonts w:cstheme="minorHAnsi"/>
            <w:noProof/>
          </w:rPr>
          <w:t>8.5</w:t>
        </w:r>
        <w:r>
          <w:rPr>
            <w:rFonts w:asciiTheme="minorHAnsi" w:eastAsiaTheme="minorEastAsia" w:hAnsiTheme="minorHAnsi" w:cstheme="minorBidi"/>
            <w:smallCaps w:val="0"/>
            <w:noProof/>
            <w:sz w:val="22"/>
            <w:szCs w:val="22"/>
          </w:rPr>
          <w:tab/>
        </w:r>
        <w:r w:rsidRPr="00B02376">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_Toc38458272 \h </w:instrText>
        </w:r>
        <w:r>
          <w:rPr>
            <w:noProof/>
            <w:webHidden/>
          </w:rPr>
        </w:r>
        <w:r>
          <w:rPr>
            <w:noProof/>
            <w:webHidden/>
          </w:rPr>
          <w:fldChar w:fldCharType="separate"/>
        </w:r>
        <w:r>
          <w:rPr>
            <w:noProof/>
            <w:webHidden/>
          </w:rPr>
          <w:t>39</w:t>
        </w:r>
        <w:r>
          <w:rPr>
            <w:noProof/>
            <w:webHidden/>
          </w:rPr>
          <w:fldChar w:fldCharType="end"/>
        </w:r>
      </w:hyperlink>
    </w:p>
    <w:p w14:paraId="7C39C9D8" w14:textId="62DB9F4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3" w:history="1">
        <w:r w:rsidRPr="00B02376">
          <w:rPr>
            <w:rStyle w:val="Hipercze"/>
            <w:rFonts w:cstheme="minorHAnsi"/>
            <w:noProof/>
          </w:rPr>
          <w:t>8.6</w:t>
        </w:r>
        <w:r>
          <w:rPr>
            <w:rFonts w:asciiTheme="minorHAnsi" w:eastAsiaTheme="minorEastAsia" w:hAnsiTheme="minorHAnsi" w:cstheme="minorBidi"/>
            <w:smallCaps w:val="0"/>
            <w:noProof/>
            <w:sz w:val="22"/>
            <w:szCs w:val="22"/>
          </w:rPr>
          <w:tab/>
        </w:r>
        <w:r w:rsidRPr="00B02376">
          <w:rPr>
            <w:rStyle w:val="Hipercze"/>
            <w:rFonts w:cstheme="minorHAnsi"/>
            <w:noProof/>
          </w:rPr>
          <w:t>Tempo wykonawstwa</w:t>
        </w:r>
        <w:r>
          <w:rPr>
            <w:noProof/>
            <w:webHidden/>
          </w:rPr>
          <w:tab/>
        </w:r>
        <w:r>
          <w:rPr>
            <w:noProof/>
            <w:webHidden/>
          </w:rPr>
          <w:fldChar w:fldCharType="begin"/>
        </w:r>
        <w:r>
          <w:rPr>
            <w:noProof/>
            <w:webHidden/>
          </w:rPr>
          <w:instrText xml:space="preserve"> PAGEREF _Toc38458273 \h </w:instrText>
        </w:r>
        <w:r>
          <w:rPr>
            <w:noProof/>
            <w:webHidden/>
          </w:rPr>
        </w:r>
        <w:r>
          <w:rPr>
            <w:noProof/>
            <w:webHidden/>
          </w:rPr>
          <w:fldChar w:fldCharType="separate"/>
        </w:r>
        <w:r>
          <w:rPr>
            <w:noProof/>
            <w:webHidden/>
          </w:rPr>
          <w:t>39</w:t>
        </w:r>
        <w:r>
          <w:rPr>
            <w:noProof/>
            <w:webHidden/>
          </w:rPr>
          <w:fldChar w:fldCharType="end"/>
        </w:r>
      </w:hyperlink>
    </w:p>
    <w:p w14:paraId="50016DDC" w14:textId="3C8E319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4" w:history="1">
        <w:r w:rsidRPr="00B02376">
          <w:rPr>
            <w:rStyle w:val="Hipercze"/>
            <w:rFonts w:cstheme="minorHAnsi"/>
            <w:noProof/>
          </w:rPr>
          <w:t>8.7</w:t>
        </w:r>
        <w:r>
          <w:rPr>
            <w:rFonts w:asciiTheme="minorHAnsi" w:eastAsiaTheme="minorEastAsia" w:hAnsiTheme="minorHAnsi" w:cstheme="minorBidi"/>
            <w:smallCaps w:val="0"/>
            <w:noProof/>
            <w:sz w:val="22"/>
            <w:szCs w:val="22"/>
          </w:rPr>
          <w:tab/>
        </w:r>
        <w:r w:rsidRPr="00B02376">
          <w:rPr>
            <w:rStyle w:val="Hipercze"/>
            <w:rFonts w:cstheme="minorHAnsi"/>
            <w:noProof/>
          </w:rPr>
          <w:t>Kary za zwłokę</w:t>
        </w:r>
        <w:r>
          <w:rPr>
            <w:noProof/>
            <w:webHidden/>
          </w:rPr>
          <w:tab/>
        </w:r>
        <w:r>
          <w:rPr>
            <w:noProof/>
            <w:webHidden/>
          </w:rPr>
          <w:fldChar w:fldCharType="begin"/>
        </w:r>
        <w:r>
          <w:rPr>
            <w:noProof/>
            <w:webHidden/>
          </w:rPr>
          <w:instrText xml:space="preserve"> PAGEREF _Toc38458274 \h </w:instrText>
        </w:r>
        <w:r>
          <w:rPr>
            <w:noProof/>
            <w:webHidden/>
          </w:rPr>
        </w:r>
        <w:r>
          <w:rPr>
            <w:noProof/>
            <w:webHidden/>
          </w:rPr>
          <w:fldChar w:fldCharType="separate"/>
        </w:r>
        <w:r>
          <w:rPr>
            <w:noProof/>
            <w:webHidden/>
          </w:rPr>
          <w:t>39</w:t>
        </w:r>
        <w:r>
          <w:rPr>
            <w:noProof/>
            <w:webHidden/>
          </w:rPr>
          <w:fldChar w:fldCharType="end"/>
        </w:r>
      </w:hyperlink>
    </w:p>
    <w:p w14:paraId="61E07DA4" w14:textId="33C866F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5" w:history="1">
        <w:r w:rsidRPr="00B02376">
          <w:rPr>
            <w:rStyle w:val="Hipercze"/>
            <w:rFonts w:cstheme="minorHAnsi"/>
            <w:noProof/>
          </w:rPr>
          <w:t>8.9</w:t>
        </w:r>
        <w:r>
          <w:rPr>
            <w:rFonts w:asciiTheme="minorHAnsi" w:eastAsiaTheme="minorEastAsia" w:hAnsiTheme="minorHAnsi" w:cstheme="minorBidi"/>
            <w:smallCaps w:val="0"/>
            <w:noProof/>
            <w:sz w:val="22"/>
            <w:szCs w:val="22"/>
          </w:rPr>
          <w:tab/>
        </w:r>
        <w:r w:rsidRPr="00B02376">
          <w:rPr>
            <w:rStyle w:val="Hipercze"/>
            <w:rFonts w:cstheme="minorHAnsi"/>
            <w:noProof/>
          </w:rPr>
          <w:t>Następstwa zawieszenia</w:t>
        </w:r>
        <w:r>
          <w:rPr>
            <w:noProof/>
            <w:webHidden/>
          </w:rPr>
          <w:tab/>
        </w:r>
        <w:r>
          <w:rPr>
            <w:noProof/>
            <w:webHidden/>
          </w:rPr>
          <w:fldChar w:fldCharType="begin"/>
        </w:r>
        <w:r>
          <w:rPr>
            <w:noProof/>
            <w:webHidden/>
          </w:rPr>
          <w:instrText xml:space="preserve"> PAGEREF _Toc38458275 \h </w:instrText>
        </w:r>
        <w:r>
          <w:rPr>
            <w:noProof/>
            <w:webHidden/>
          </w:rPr>
        </w:r>
        <w:r>
          <w:rPr>
            <w:noProof/>
            <w:webHidden/>
          </w:rPr>
          <w:fldChar w:fldCharType="separate"/>
        </w:r>
        <w:r>
          <w:rPr>
            <w:noProof/>
            <w:webHidden/>
          </w:rPr>
          <w:t>41</w:t>
        </w:r>
        <w:r>
          <w:rPr>
            <w:noProof/>
            <w:webHidden/>
          </w:rPr>
          <w:fldChar w:fldCharType="end"/>
        </w:r>
      </w:hyperlink>
    </w:p>
    <w:p w14:paraId="7C40EBEB" w14:textId="253EB8C8"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6" w:history="1">
        <w:r w:rsidRPr="00B02376">
          <w:rPr>
            <w:rStyle w:val="Hipercze"/>
            <w:rFonts w:cstheme="minorHAnsi"/>
            <w:noProof/>
          </w:rPr>
          <w:t>8.10</w:t>
        </w:r>
        <w:r>
          <w:rPr>
            <w:rFonts w:asciiTheme="minorHAnsi" w:eastAsiaTheme="minorEastAsia" w:hAnsiTheme="minorHAnsi" w:cstheme="minorBidi"/>
            <w:smallCaps w:val="0"/>
            <w:noProof/>
            <w:sz w:val="22"/>
            <w:szCs w:val="22"/>
          </w:rPr>
          <w:tab/>
        </w:r>
        <w:r w:rsidRPr="00B02376">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_Toc38458276 \h </w:instrText>
        </w:r>
        <w:r>
          <w:rPr>
            <w:noProof/>
            <w:webHidden/>
          </w:rPr>
        </w:r>
        <w:r>
          <w:rPr>
            <w:noProof/>
            <w:webHidden/>
          </w:rPr>
          <w:fldChar w:fldCharType="separate"/>
        </w:r>
        <w:r>
          <w:rPr>
            <w:noProof/>
            <w:webHidden/>
          </w:rPr>
          <w:t>41</w:t>
        </w:r>
        <w:r>
          <w:rPr>
            <w:noProof/>
            <w:webHidden/>
          </w:rPr>
          <w:fldChar w:fldCharType="end"/>
        </w:r>
      </w:hyperlink>
    </w:p>
    <w:p w14:paraId="61A7936D" w14:textId="278E54B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7" w:history="1">
        <w:r w:rsidRPr="00B02376">
          <w:rPr>
            <w:rStyle w:val="Hipercze"/>
            <w:rFonts w:cstheme="minorHAnsi"/>
            <w:noProof/>
          </w:rPr>
          <w:t>8.12</w:t>
        </w:r>
        <w:r>
          <w:rPr>
            <w:rFonts w:asciiTheme="minorHAnsi" w:eastAsiaTheme="minorEastAsia" w:hAnsiTheme="minorHAnsi" w:cstheme="minorBidi"/>
            <w:smallCaps w:val="0"/>
            <w:noProof/>
            <w:sz w:val="22"/>
            <w:szCs w:val="22"/>
          </w:rPr>
          <w:tab/>
        </w:r>
        <w:r w:rsidRPr="00B02376">
          <w:rPr>
            <w:rStyle w:val="Hipercze"/>
            <w:rFonts w:cstheme="minorHAnsi"/>
            <w:noProof/>
          </w:rPr>
          <w:t>Wznowienie Robót</w:t>
        </w:r>
        <w:r>
          <w:rPr>
            <w:noProof/>
            <w:webHidden/>
          </w:rPr>
          <w:tab/>
        </w:r>
        <w:r>
          <w:rPr>
            <w:noProof/>
            <w:webHidden/>
          </w:rPr>
          <w:fldChar w:fldCharType="begin"/>
        </w:r>
        <w:r>
          <w:rPr>
            <w:noProof/>
            <w:webHidden/>
          </w:rPr>
          <w:instrText xml:space="preserve"> PAGEREF _Toc38458277 \h </w:instrText>
        </w:r>
        <w:r>
          <w:rPr>
            <w:noProof/>
            <w:webHidden/>
          </w:rPr>
        </w:r>
        <w:r>
          <w:rPr>
            <w:noProof/>
            <w:webHidden/>
          </w:rPr>
          <w:fldChar w:fldCharType="separate"/>
        </w:r>
        <w:r>
          <w:rPr>
            <w:noProof/>
            <w:webHidden/>
          </w:rPr>
          <w:t>41</w:t>
        </w:r>
        <w:r>
          <w:rPr>
            <w:noProof/>
            <w:webHidden/>
          </w:rPr>
          <w:fldChar w:fldCharType="end"/>
        </w:r>
      </w:hyperlink>
    </w:p>
    <w:p w14:paraId="74CF9C94" w14:textId="07EAC0D5" w:rsidR="00907F39" w:rsidRDefault="00907F39">
      <w:pPr>
        <w:pStyle w:val="Spistreci1"/>
        <w:rPr>
          <w:rFonts w:asciiTheme="minorHAnsi" w:eastAsiaTheme="minorEastAsia" w:hAnsiTheme="minorHAnsi" w:cstheme="minorBidi"/>
          <w:b w:val="0"/>
          <w:bCs w:val="0"/>
          <w:caps w:val="0"/>
          <w:noProof/>
          <w:sz w:val="22"/>
          <w:szCs w:val="22"/>
        </w:rPr>
      </w:pPr>
      <w:hyperlink w:anchor="_Toc38458278" w:history="1">
        <w:r w:rsidRPr="00B02376">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B02376">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_Toc38458278 \h </w:instrText>
        </w:r>
        <w:r>
          <w:rPr>
            <w:noProof/>
            <w:webHidden/>
          </w:rPr>
        </w:r>
        <w:r>
          <w:rPr>
            <w:noProof/>
            <w:webHidden/>
          </w:rPr>
          <w:fldChar w:fldCharType="separate"/>
        </w:r>
        <w:r>
          <w:rPr>
            <w:noProof/>
            <w:webHidden/>
          </w:rPr>
          <w:t>41</w:t>
        </w:r>
        <w:r>
          <w:rPr>
            <w:noProof/>
            <w:webHidden/>
          </w:rPr>
          <w:fldChar w:fldCharType="end"/>
        </w:r>
      </w:hyperlink>
    </w:p>
    <w:p w14:paraId="5BB6CDC1" w14:textId="1529E4F7"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79" w:history="1">
        <w:r w:rsidRPr="00B02376">
          <w:rPr>
            <w:rStyle w:val="Hipercze"/>
            <w:rFonts w:cstheme="minorHAnsi"/>
            <w:noProof/>
          </w:rPr>
          <w:t>10.1.</w:t>
        </w:r>
        <w:r>
          <w:rPr>
            <w:rFonts w:asciiTheme="minorHAnsi" w:eastAsiaTheme="minorEastAsia" w:hAnsiTheme="minorHAnsi" w:cstheme="minorBidi"/>
            <w:smallCaps w:val="0"/>
            <w:noProof/>
            <w:sz w:val="22"/>
            <w:szCs w:val="22"/>
          </w:rPr>
          <w:tab/>
        </w:r>
        <w:r w:rsidRPr="00B02376">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_Toc38458279 \h </w:instrText>
        </w:r>
        <w:r>
          <w:rPr>
            <w:noProof/>
            <w:webHidden/>
          </w:rPr>
        </w:r>
        <w:r>
          <w:rPr>
            <w:noProof/>
            <w:webHidden/>
          </w:rPr>
          <w:fldChar w:fldCharType="separate"/>
        </w:r>
        <w:r>
          <w:rPr>
            <w:noProof/>
            <w:webHidden/>
          </w:rPr>
          <w:t>41</w:t>
        </w:r>
        <w:r>
          <w:rPr>
            <w:noProof/>
            <w:webHidden/>
          </w:rPr>
          <w:fldChar w:fldCharType="end"/>
        </w:r>
      </w:hyperlink>
    </w:p>
    <w:p w14:paraId="0F0045D9" w14:textId="1D0CEB1A"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0" w:history="1">
        <w:r w:rsidRPr="00B02376">
          <w:rPr>
            <w:rStyle w:val="Hipercze"/>
            <w:rFonts w:cstheme="minorHAnsi"/>
            <w:noProof/>
          </w:rPr>
          <w:t>10.3</w:t>
        </w:r>
        <w:r>
          <w:rPr>
            <w:rFonts w:asciiTheme="minorHAnsi" w:eastAsiaTheme="minorEastAsia" w:hAnsiTheme="minorHAnsi" w:cstheme="minorBidi"/>
            <w:smallCaps w:val="0"/>
            <w:noProof/>
            <w:sz w:val="22"/>
            <w:szCs w:val="22"/>
          </w:rPr>
          <w:tab/>
        </w:r>
        <w:r w:rsidRPr="00B02376">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_Toc38458280 \h </w:instrText>
        </w:r>
        <w:r>
          <w:rPr>
            <w:noProof/>
            <w:webHidden/>
          </w:rPr>
        </w:r>
        <w:r>
          <w:rPr>
            <w:noProof/>
            <w:webHidden/>
          </w:rPr>
          <w:fldChar w:fldCharType="separate"/>
        </w:r>
        <w:r>
          <w:rPr>
            <w:noProof/>
            <w:webHidden/>
          </w:rPr>
          <w:t>42</w:t>
        </w:r>
        <w:r>
          <w:rPr>
            <w:noProof/>
            <w:webHidden/>
          </w:rPr>
          <w:fldChar w:fldCharType="end"/>
        </w:r>
      </w:hyperlink>
    </w:p>
    <w:p w14:paraId="18845C6B" w14:textId="14009F25" w:rsidR="00907F39" w:rsidRDefault="00907F39">
      <w:pPr>
        <w:pStyle w:val="Spistreci1"/>
        <w:rPr>
          <w:rFonts w:asciiTheme="minorHAnsi" w:eastAsiaTheme="minorEastAsia" w:hAnsiTheme="minorHAnsi" w:cstheme="minorBidi"/>
          <w:b w:val="0"/>
          <w:bCs w:val="0"/>
          <w:caps w:val="0"/>
          <w:noProof/>
          <w:sz w:val="22"/>
          <w:szCs w:val="22"/>
        </w:rPr>
      </w:pPr>
      <w:hyperlink w:anchor="_Toc38458281" w:history="1">
        <w:r w:rsidRPr="00B02376">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B02376">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_Toc38458281 \h </w:instrText>
        </w:r>
        <w:r>
          <w:rPr>
            <w:noProof/>
            <w:webHidden/>
          </w:rPr>
        </w:r>
        <w:r>
          <w:rPr>
            <w:noProof/>
            <w:webHidden/>
          </w:rPr>
          <w:fldChar w:fldCharType="separate"/>
        </w:r>
        <w:r>
          <w:rPr>
            <w:noProof/>
            <w:webHidden/>
          </w:rPr>
          <w:t>42</w:t>
        </w:r>
        <w:r>
          <w:rPr>
            <w:noProof/>
            <w:webHidden/>
          </w:rPr>
          <w:fldChar w:fldCharType="end"/>
        </w:r>
      </w:hyperlink>
    </w:p>
    <w:p w14:paraId="28DA2C65" w14:textId="280649B3"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2" w:history="1">
        <w:r w:rsidRPr="00B02376">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B02376">
          <w:rPr>
            <w:rStyle w:val="Hipercze"/>
            <w:rFonts w:cstheme="minorHAnsi"/>
            <w:noProof/>
          </w:rPr>
          <w:t>Gwarancja Jakości</w:t>
        </w:r>
        <w:r>
          <w:rPr>
            <w:noProof/>
            <w:webHidden/>
          </w:rPr>
          <w:tab/>
        </w:r>
        <w:r>
          <w:rPr>
            <w:noProof/>
            <w:webHidden/>
          </w:rPr>
          <w:fldChar w:fldCharType="begin"/>
        </w:r>
        <w:r>
          <w:rPr>
            <w:noProof/>
            <w:webHidden/>
          </w:rPr>
          <w:instrText xml:space="preserve"> PAGEREF _Toc38458282 \h </w:instrText>
        </w:r>
        <w:r>
          <w:rPr>
            <w:noProof/>
            <w:webHidden/>
          </w:rPr>
        </w:r>
        <w:r>
          <w:rPr>
            <w:noProof/>
            <w:webHidden/>
          </w:rPr>
          <w:fldChar w:fldCharType="separate"/>
        </w:r>
        <w:r>
          <w:rPr>
            <w:noProof/>
            <w:webHidden/>
          </w:rPr>
          <w:t>42</w:t>
        </w:r>
        <w:r>
          <w:rPr>
            <w:noProof/>
            <w:webHidden/>
          </w:rPr>
          <w:fldChar w:fldCharType="end"/>
        </w:r>
      </w:hyperlink>
    </w:p>
    <w:p w14:paraId="54E5E905" w14:textId="438BF47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3" w:history="1">
        <w:r w:rsidRPr="00B02376">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B02376">
          <w:rPr>
            <w:rStyle w:val="Hipercze"/>
            <w:rFonts w:cstheme="minorHAnsi"/>
            <w:noProof/>
          </w:rPr>
          <w:t>Rękojmia za Wady</w:t>
        </w:r>
        <w:r>
          <w:rPr>
            <w:noProof/>
            <w:webHidden/>
          </w:rPr>
          <w:tab/>
        </w:r>
        <w:r>
          <w:rPr>
            <w:noProof/>
            <w:webHidden/>
          </w:rPr>
          <w:fldChar w:fldCharType="begin"/>
        </w:r>
        <w:r>
          <w:rPr>
            <w:noProof/>
            <w:webHidden/>
          </w:rPr>
          <w:instrText xml:space="preserve"> PAGEREF _Toc38458283 \h </w:instrText>
        </w:r>
        <w:r>
          <w:rPr>
            <w:noProof/>
            <w:webHidden/>
          </w:rPr>
        </w:r>
        <w:r>
          <w:rPr>
            <w:noProof/>
            <w:webHidden/>
          </w:rPr>
          <w:fldChar w:fldCharType="separate"/>
        </w:r>
        <w:r>
          <w:rPr>
            <w:noProof/>
            <w:webHidden/>
          </w:rPr>
          <w:t>42</w:t>
        </w:r>
        <w:r>
          <w:rPr>
            <w:noProof/>
            <w:webHidden/>
          </w:rPr>
          <w:fldChar w:fldCharType="end"/>
        </w:r>
      </w:hyperlink>
    </w:p>
    <w:p w14:paraId="132945DA" w14:textId="088E3168" w:rsidR="00907F39" w:rsidRDefault="00907F39">
      <w:pPr>
        <w:pStyle w:val="Spistreci1"/>
        <w:rPr>
          <w:rFonts w:asciiTheme="minorHAnsi" w:eastAsiaTheme="minorEastAsia" w:hAnsiTheme="minorHAnsi" w:cstheme="minorBidi"/>
          <w:b w:val="0"/>
          <w:bCs w:val="0"/>
          <w:caps w:val="0"/>
          <w:noProof/>
          <w:sz w:val="22"/>
          <w:szCs w:val="22"/>
        </w:rPr>
      </w:pPr>
      <w:hyperlink w:anchor="_Toc38458284" w:history="1">
        <w:r w:rsidRPr="00B02376">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B02376">
          <w:rPr>
            <w:rStyle w:val="Hipercze"/>
            <w:rFonts w:cstheme="minorHAnsi"/>
            <w:noProof/>
          </w:rPr>
          <w:t>Obmiary i Wycena</w:t>
        </w:r>
        <w:r>
          <w:rPr>
            <w:noProof/>
            <w:webHidden/>
          </w:rPr>
          <w:tab/>
        </w:r>
        <w:r>
          <w:rPr>
            <w:noProof/>
            <w:webHidden/>
          </w:rPr>
          <w:fldChar w:fldCharType="begin"/>
        </w:r>
        <w:r>
          <w:rPr>
            <w:noProof/>
            <w:webHidden/>
          </w:rPr>
          <w:instrText xml:space="preserve"> PAGEREF _Toc38458284 \h </w:instrText>
        </w:r>
        <w:r>
          <w:rPr>
            <w:noProof/>
            <w:webHidden/>
          </w:rPr>
        </w:r>
        <w:r>
          <w:rPr>
            <w:noProof/>
            <w:webHidden/>
          </w:rPr>
          <w:fldChar w:fldCharType="separate"/>
        </w:r>
        <w:r>
          <w:rPr>
            <w:noProof/>
            <w:webHidden/>
          </w:rPr>
          <w:t>42</w:t>
        </w:r>
        <w:r>
          <w:rPr>
            <w:noProof/>
            <w:webHidden/>
          </w:rPr>
          <w:fldChar w:fldCharType="end"/>
        </w:r>
      </w:hyperlink>
    </w:p>
    <w:p w14:paraId="3169784A" w14:textId="70BA20C2"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5" w:history="1">
        <w:r w:rsidRPr="00B02376">
          <w:rPr>
            <w:rStyle w:val="Hipercze"/>
            <w:rFonts w:cstheme="minorHAnsi"/>
            <w:noProof/>
          </w:rPr>
          <w:t>12.1</w:t>
        </w:r>
        <w:r>
          <w:rPr>
            <w:rFonts w:asciiTheme="minorHAnsi" w:eastAsiaTheme="minorEastAsia" w:hAnsiTheme="minorHAnsi" w:cstheme="minorBidi"/>
            <w:smallCaps w:val="0"/>
            <w:noProof/>
            <w:sz w:val="22"/>
            <w:szCs w:val="22"/>
          </w:rPr>
          <w:tab/>
        </w:r>
        <w:r w:rsidRPr="00B02376">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_Toc38458285 \h </w:instrText>
        </w:r>
        <w:r>
          <w:rPr>
            <w:noProof/>
            <w:webHidden/>
          </w:rPr>
        </w:r>
        <w:r>
          <w:rPr>
            <w:noProof/>
            <w:webHidden/>
          </w:rPr>
          <w:fldChar w:fldCharType="separate"/>
        </w:r>
        <w:r>
          <w:rPr>
            <w:noProof/>
            <w:webHidden/>
          </w:rPr>
          <w:t>42</w:t>
        </w:r>
        <w:r>
          <w:rPr>
            <w:noProof/>
            <w:webHidden/>
          </w:rPr>
          <w:fldChar w:fldCharType="end"/>
        </w:r>
      </w:hyperlink>
    </w:p>
    <w:p w14:paraId="36387C49" w14:textId="711AF6E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6" w:history="1">
        <w:r w:rsidRPr="00B02376">
          <w:rPr>
            <w:rStyle w:val="Hipercze"/>
            <w:rFonts w:cstheme="minorHAnsi"/>
            <w:noProof/>
          </w:rPr>
          <w:t>12.2</w:t>
        </w:r>
        <w:r>
          <w:rPr>
            <w:rFonts w:asciiTheme="minorHAnsi" w:eastAsiaTheme="minorEastAsia" w:hAnsiTheme="minorHAnsi" w:cstheme="minorBidi"/>
            <w:smallCaps w:val="0"/>
            <w:noProof/>
            <w:sz w:val="22"/>
            <w:szCs w:val="22"/>
          </w:rPr>
          <w:tab/>
        </w:r>
        <w:r w:rsidRPr="00B02376">
          <w:rPr>
            <w:rStyle w:val="Hipercze"/>
            <w:rFonts w:cstheme="minorHAnsi"/>
            <w:noProof/>
          </w:rPr>
          <w:t>Metoda obmiaru</w:t>
        </w:r>
        <w:r>
          <w:rPr>
            <w:noProof/>
            <w:webHidden/>
          </w:rPr>
          <w:tab/>
        </w:r>
        <w:r>
          <w:rPr>
            <w:noProof/>
            <w:webHidden/>
          </w:rPr>
          <w:fldChar w:fldCharType="begin"/>
        </w:r>
        <w:r>
          <w:rPr>
            <w:noProof/>
            <w:webHidden/>
          </w:rPr>
          <w:instrText xml:space="preserve"> PAGEREF _Toc38458286 \h </w:instrText>
        </w:r>
        <w:r>
          <w:rPr>
            <w:noProof/>
            <w:webHidden/>
          </w:rPr>
        </w:r>
        <w:r>
          <w:rPr>
            <w:noProof/>
            <w:webHidden/>
          </w:rPr>
          <w:fldChar w:fldCharType="separate"/>
        </w:r>
        <w:r>
          <w:rPr>
            <w:noProof/>
            <w:webHidden/>
          </w:rPr>
          <w:t>43</w:t>
        </w:r>
        <w:r>
          <w:rPr>
            <w:noProof/>
            <w:webHidden/>
          </w:rPr>
          <w:fldChar w:fldCharType="end"/>
        </w:r>
      </w:hyperlink>
    </w:p>
    <w:p w14:paraId="3004C859" w14:textId="01F793B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7" w:history="1">
        <w:r w:rsidRPr="00B02376">
          <w:rPr>
            <w:rStyle w:val="Hipercze"/>
            <w:rFonts w:cstheme="minorHAnsi"/>
            <w:noProof/>
          </w:rPr>
          <w:t>12.3</w:t>
        </w:r>
        <w:r>
          <w:rPr>
            <w:rFonts w:asciiTheme="minorHAnsi" w:eastAsiaTheme="minorEastAsia" w:hAnsiTheme="minorHAnsi" w:cstheme="minorBidi"/>
            <w:smallCaps w:val="0"/>
            <w:noProof/>
            <w:sz w:val="22"/>
            <w:szCs w:val="22"/>
          </w:rPr>
          <w:tab/>
        </w:r>
        <w:r w:rsidRPr="00B02376">
          <w:rPr>
            <w:rStyle w:val="Hipercze"/>
            <w:rFonts w:cstheme="minorHAnsi"/>
            <w:noProof/>
          </w:rPr>
          <w:t>Wycena</w:t>
        </w:r>
        <w:r>
          <w:rPr>
            <w:noProof/>
            <w:webHidden/>
          </w:rPr>
          <w:tab/>
        </w:r>
        <w:r>
          <w:rPr>
            <w:noProof/>
            <w:webHidden/>
          </w:rPr>
          <w:fldChar w:fldCharType="begin"/>
        </w:r>
        <w:r>
          <w:rPr>
            <w:noProof/>
            <w:webHidden/>
          </w:rPr>
          <w:instrText xml:space="preserve"> PAGEREF _Toc38458287 \h </w:instrText>
        </w:r>
        <w:r>
          <w:rPr>
            <w:noProof/>
            <w:webHidden/>
          </w:rPr>
        </w:r>
        <w:r>
          <w:rPr>
            <w:noProof/>
            <w:webHidden/>
          </w:rPr>
          <w:fldChar w:fldCharType="separate"/>
        </w:r>
        <w:r>
          <w:rPr>
            <w:noProof/>
            <w:webHidden/>
          </w:rPr>
          <w:t>43</w:t>
        </w:r>
        <w:r>
          <w:rPr>
            <w:noProof/>
            <w:webHidden/>
          </w:rPr>
          <w:fldChar w:fldCharType="end"/>
        </w:r>
      </w:hyperlink>
    </w:p>
    <w:p w14:paraId="4286D147" w14:textId="736E193A" w:rsidR="00907F39" w:rsidRDefault="00907F39">
      <w:pPr>
        <w:pStyle w:val="Spistreci1"/>
        <w:rPr>
          <w:rFonts w:asciiTheme="minorHAnsi" w:eastAsiaTheme="minorEastAsia" w:hAnsiTheme="minorHAnsi" w:cstheme="minorBidi"/>
          <w:b w:val="0"/>
          <w:bCs w:val="0"/>
          <w:caps w:val="0"/>
          <w:noProof/>
          <w:sz w:val="22"/>
          <w:szCs w:val="22"/>
        </w:rPr>
      </w:pPr>
      <w:hyperlink w:anchor="_Toc38458288" w:history="1">
        <w:r w:rsidRPr="00B02376">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B02376">
          <w:rPr>
            <w:rStyle w:val="Hipercze"/>
            <w:rFonts w:cstheme="minorHAnsi"/>
            <w:noProof/>
          </w:rPr>
          <w:t>Zmiany i korekty</w:t>
        </w:r>
        <w:r>
          <w:rPr>
            <w:noProof/>
            <w:webHidden/>
          </w:rPr>
          <w:tab/>
        </w:r>
        <w:r>
          <w:rPr>
            <w:noProof/>
            <w:webHidden/>
          </w:rPr>
          <w:fldChar w:fldCharType="begin"/>
        </w:r>
        <w:r>
          <w:rPr>
            <w:noProof/>
            <w:webHidden/>
          </w:rPr>
          <w:instrText xml:space="preserve"> PAGEREF _Toc38458288 \h </w:instrText>
        </w:r>
        <w:r>
          <w:rPr>
            <w:noProof/>
            <w:webHidden/>
          </w:rPr>
        </w:r>
        <w:r>
          <w:rPr>
            <w:noProof/>
            <w:webHidden/>
          </w:rPr>
          <w:fldChar w:fldCharType="separate"/>
        </w:r>
        <w:r>
          <w:rPr>
            <w:noProof/>
            <w:webHidden/>
          </w:rPr>
          <w:t>44</w:t>
        </w:r>
        <w:r>
          <w:rPr>
            <w:noProof/>
            <w:webHidden/>
          </w:rPr>
          <w:fldChar w:fldCharType="end"/>
        </w:r>
      </w:hyperlink>
    </w:p>
    <w:p w14:paraId="49176D8E" w14:textId="06403DDF"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89" w:history="1">
        <w:r w:rsidRPr="00B02376">
          <w:rPr>
            <w:rStyle w:val="Hipercze"/>
            <w:rFonts w:cstheme="minorHAnsi"/>
            <w:noProof/>
          </w:rPr>
          <w:t>13.1</w:t>
        </w:r>
        <w:r>
          <w:rPr>
            <w:rFonts w:asciiTheme="minorHAnsi" w:eastAsiaTheme="minorEastAsia" w:hAnsiTheme="minorHAnsi" w:cstheme="minorBidi"/>
            <w:smallCaps w:val="0"/>
            <w:noProof/>
            <w:sz w:val="22"/>
            <w:szCs w:val="22"/>
          </w:rPr>
          <w:tab/>
        </w:r>
        <w:r w:rsidRPr="00B02376">
          <w:rPr>
            <w:rStyle w:val="Hipercze"/>
            <w:rFonts w:cstheme="minorHAnsi"/>
            <w:noProof/>
          </w:rPr>
          <w:t>Prawo do Zmian</w:t>
        </w:r>
        <w:r>
          <w:rPr>
            <w:noProof/>
            <w:webHidden/>
          </w:rPr>
          <w:tab/>
        </w:r>
        <w:r>
          <w:rPr>
            <w:noProof/>
            <w:webHidden/>
          </w:rPr>
          <w:fldChar w:fldCharType="begin"/>
        </w:r>
        <w:r>
          <w:rPr>
            <w:noProof/>
            <w:webHidden/>
          </w:rPr>
          <w:instrText xml:space="preserve"> PAGEREF _Toc38458289 \h </w:instrText>
        </w:r>
        <w:r>
          <w:rPr>
            <w:noProof/>
            <w:webHidden/>
          </w:rPr>
        </w:r>
        <w:r>
          <w:rPr>
            <w:noProof/>
            <w:webHidden/>
          </w:rPr>
          <w:fldChar w:fldCharType="separate"/>
        </w:r>
        <w:r>
          <w:rPr>
            <w:noProof/>
            <w:webHidden/>
          </w:rPr>
          <w:t>44</w:t>
        </w:r>
        <w:r>
          <w:rPr>
            <w:noProof/>
            <w:webHidden/>
          </w:rPr>
          <w:fldChar w:fldCharType="end"/>
        </w:r>
      </w:hyperlink>
    </w:p>
    <w:p w14:paraId="22D2B57B" w14:textId="2EF4FA0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0" w:history="1">
        <w:r w:rsidRPr="00B02376">
          <w:rPr>
            <w:rStyle w:val="Hipercze"/>
            <w:rFonts w:cstheme="minorHAnsi"/>
            <w:noProof/>
          </w:rPr>
          <w:t>13.2</w:t>
        </w:r>
        <w:r>
          <w:rPr>
            <w:rFonts w:asciiTheme="minorHAnsi" w:eastAsiaTheme="minorEastAsia" w:hAnsiTheme="minorHAnsi" w:cstheme="minorBidi"/>
            <w:smallCaps w:val="0"/>
            <w:noProof/>
            <w:sz w:val="22"/>
            <w:szCs w:val="22"/>
          </w:rPr>
          <w:tab/>
        </w:r>
        <w:r w:rsidRPr="00B02376">
          <w:rPr>
            <w:rStyle w:val="Hipercze"/>
            <w:rFonts w:cstheme="minorHAnsi"/>
            <w:noProof/>
          </w:rPr>
          <w:t>Analiza wartości</w:t>
        </w:r>
        <w:r>
          <w:rPr>
            <w:noProof/>
            <w:webHidden/>
          </w:rPr>
          <w:tab/>
        </w:r>
        <w:r>
          <w:rPr>
            <w:noProof/>
            <w:webHidden/>
          </w:rPr>
          <w:fldChar w:fldCharType="begin"/>
        </w:r>
        <w:r>
          <w:rPr>
            <w:noProof/>
            <w:webHidden/>
          </w:rPr>
          <w:instrText xml:space="preserve"> PAGEREF _Toc38458290 \h </w:instrText>
        </w:r>
        <w:r>
          <w:rPr>
            <w:noProof/>
            <w:webHidden/>
          </w:rPr>
        </w:r>
        <w:r>
          <w:rPr>
            <w:noProof/>
            <w:webHidden/>
          </w:rPr>
          <w:fldChar w:fldCharType="separate"/>
        </w:r>
        <w:r>
          <w:rPr>
            <w:noProof/>
            <w:webHidden/>
          </w:rPr>
          <w:t>50</w:t>
        </w:r>
        <w:r>
          <w:rPr>
            <w:noProof/>
            <w:webHidden/>
          </w:rPr>
          <w:fldChar w:fldCharType="end"/>
        </w:r>
      </w:hyperlink>
    </w:p>
    <w:p w14:paraId="088901CF" w14:textId="778651E6"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1" w:history="1">
        <w:r w:rsidRPr="00B02376">
          <w:rPr>
            <w:rStyle w:val="Hipercze"/>
            <w:rFonts w:cstheme="minorHAnsi"/>
            <w:noProof/>
          </w:rPr>
          <w:t>13.3</w:t>
        </w:r>
        <w:r>
          <w:rPr>
            <w:rFonts w:asciiTheme="minorHAnsi" w:eastAsiaTheme="minorEastAsia" w:hAnsiTheme="minorHAnsi" w:cstheme="minorBidi"/>
            <w:smallCaps w:val="0"/>
            <w:noProof/>
            <w:sz w:val="22"/>
            <w:szCs w:val="22"/>
          </w:rPr>
          <w:tab/>
        </w:r>
        <w:r w:rsidRPr="00B02376">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_Toc38458291 \h </w:instrText>
        </w:r>
        <w:r>
          <w:rPr>
            <w:noProof/>
            <w:webHidden/>
          </w:rPr>
        </w:r>
        <w:r>
          <w:rPr>
            <w:noProof/>
            <w:webHidden/>
          </w:rPr>
          <w:fldChar w:fldCharType="separate"/>
        </w:r>
        <w:r>
          <w:rPr>
            <w:noProof/>
            <w:webHidden/>
          </w:rPr>
          <w:t>51</w:t>
        </w:r>
        <w:r>
          <w:rPr>
            <w:noProof/>
            <w:webHidden/>
          </w:rPr>
          <w:fldChar w:fldCharType="end"/>
        </w:r>
      </w:hyperlink>
    </w:p>
    <w:p w14:paraId="0B1718AD" w14:textId="0824D07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2" w:history="1">
        <w:r w:rsidRPr="00B02376">
          <w:rPr>
            <w:rStyle w:val="Hipercze"/>
            <w:rFonts w:cstheme="minorHAnsi"/>
            <w:noProof/>
          </w:rPr>
          <w:t>13.4</w:t>
        </w:r>
        <w:r>
          <w:rPr>
            <w:rFonts w:asciiTheme="minorHAnsi" w:eastAsiaTheme="minorEastAsia" w:hAnsiTheme="minorHAnsi" w:cstheme="minorBidi"/>
            <w:smallCaps w:val="0"/>
            <w:noProof/>
            <w:sz w:val="22"/>
            <w:szCs w:val="22"/>
          </w:rPr>
          <w:tab/>
        </w:r>
        <w:r w:rsidRPr="00B02376">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_Toc38458292 \h </w:instrText>
        </w:r>
        <w:r>
          <w:rPr>
            <w:noProof/>
            <w:webHidden/>
          </w:rPr>
        </w:r>
        <w:r>
          <w:rPr>
            <w:noProof/>
            <w:webHidden/>
          </w:rPr>
          <w:fldChar w:fldCharType="separate"/>
        </w:r>
        <w:r>
          <w:rPr>
            <w:noProof/>
            <w:webHidden/>
          </w:rPr>
          <w:t>52</w:t>
        </w:r>
        <w:r>
          <w:rPr>
            <w:noProof/>
            <w:webHidden/>
          </w:rPr>
          <w:fldChar w:fldCharType="end"/>
        </w:r>
      </w:hyperlink>
    </w:p>
    <w:p w14:paraId="101A5A5A" w14:textId="1C8B1E77"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3" w:history="1">
        <w:r w:rsidRPr="00B02376">
          <w:rPr>
            <w:rStyle w:val="Hipercze"/>
            <w:rFonts w:cstheme="minorHAnsi"/>
            <w:noProof/>
          </w:rPr>
          <w:t>13.5</w:t>
        </w:r>
        <w:r>
          <w:rPr>
            <w:rFonts w:asciiTheme="minorHAnsi" w:eastAsiaTheme="minorEastAsia" w:hAnsiTheme="minorHAnsi" w:cstheme="minorBidi"/>
            <w:smallCaps w:val="0"/>
            <w:noProof/>
            <w:sz w:val="22"/>
            <w:szCs w:val="22"/>
          </w:rPr>
          <w:tab/>
        </w:r>
        <w:r w:rsidRPr="00B02376">
          <w:rPr>
            <w:rStyle w:val="Hipercze"/>
            <w:rFonts w:cstheme="minorHAnsi"/>
            <w:noProof/>
          </w:rPr>
          <w:t>Kwoty Tymczasowe</w:t>
        </w:r>
        <w:r>
          <w:rPr>
            <w:noProof/>
            <w:webHidden/>
          </w:rPr>
          <w:tab/>
        </w:r>
        <w:r>
          <w:rPr>
            <w:noProof/>
            <w:webHidden/>
          </w:rPr>
          <w:fldChar w:fldCharType="begin"/>
        </w:r>
        <w:r>
          <w:rPr>
            <w:noProof/>
            <w:webHidden/>
          </w:rPr>
          <w:instrText xml:space="preserve"> PAGEREF _Toc38458293 \h </w:instrText>
        </w:r>
        <w:r>
          <w:rPr>
            <w:noProof/>
            <w:webHidden/>
          </w:rPr>
        </w:r>
        <w:r>
          <w:rPr>
            <w:noProof/>
            <w:webHidden/>
          </w:rPr>
          <w:fldChar w:fldCharType="separate"/>
        </w:r>
        <w:r>
          <w:rPr>
            <w:noProof/>
            <w:webHidden/>
          </w:rPr>
          <w:t>52</w:t>
        </w:r>
        <w:r>
          <w:rPr>
            <w:noProof/>
            <w:webHidden/>
          </w:rPr>
          <w:fldChar w:fldCharType="end"/>
        </w:r>
      </w:hyperlink>
    </w:p>
    <w:p w14:paraId="5E08D655" w14:textId="4CD89D3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4" w:history="1">
        <w:r w:rsidRPr="00B02376">
          <w:rPr>
            <w:rStyle w:val="Hipercze"/>
            <w:rFonts w:cstheme="minorHAnsi"/>
            <w:noProof/>
          </w:rPr>
          <w:t>13.6</w:t>
        </w:r>
        <w:r>
          <w:rPr>
            <w:rFonts w:asciiTheme="minorHAnsi" w:eastAsiaTheme="minorEastAsia" w:hAnsiTheme="minorHAnsi" w:cstheme="minorBidi"/>
            <w:smallCaps w:val="0"/>
            <w:noProof/>
            <w:sz w:val="22"/>
            <w:szCs w:val="22"/>
          </w:rPr>
          <w:tab/>
        </w:r>
        <w:r w:rsidRPr="00B02376">
          <w:rPr>
            <w:rStyle w:val="Hipercze"/>
            <w:rFonts w:cstheme="minorHAnsi"/>
            <w:noProof/>
          </w:rPr>
          <w:t>Prace dniówkowe</w:t>
        </w:r>
        <w:r>
          <w:rPr>
            <w:noProof/>
            <w:webHidden/>
          </w:rPr>
          <w:tab/>
        </w:r>
        <w:r>
          <w:rPr>
            <w:noProof/>
            <w:webHidden/>
          </w:rPr>
          <w:fldChar w:fldCharType="begin"/>
        </w:r>
        <w:r>
          <w:rPr>
            <w:noProof/>
            <w:webHidden/>
          </w:rPr>
          <w:instrText xml:space="preserve"> PAGEREF _Toc38458294 \h </w:instrText>
        </w:r>
        <w:r>
          <w:rPr>
            <w:noProof/>
            <w:webHidden/>
          </w:rPr>
        </w:r>
        <w:r>
          <w:rPr>
            <w:noProof/>
            <w:webHidden/>
          </w:rPr>
          <w:fldChar w:fldCharType="separate"/>
        </w:r>
        <w:r>
          <w:rPr>
            <w:noProof/>
            <w:webHidden/>
          </w:rPr>
          <w:t>52</w:t>
        </w:r>
        <w:r>
          <w:rPr>
            <w:noProof/>
            <w:webHidden/>
          </w:rPr>
          <w:fldChar w:fldCharType="end"/>
        </w:r>
      </w:hyperlink>
    </w:p>
    <w:p w14:paraId="14135818" w14:textId="295A5E3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5" w:history="1">
        <w:r w:rsidRPr="00B02376">
          <w:rPr>
            <w:rStyle w:val="Hipercze"/>
            <w:rFonts w:cstheme="minorHAnsi"/>
            <w:noProof/>
          </w:rPr>
          <w:t>13.7</w:t>
        </w:r>
        <w:r>
          <w:rPr>
            <w:rFonts w:asciiTheme="minorHAnsi" w:eastAsiaTheme="minorEastAsia" w:hAnsiTheme="minorHAnsi" w:cstheme="minorBidi"/>
            <w:smallCaps w:val="0"/>
            <w:noProof/>
            <w:sz w:val="22"/>
            <w:szCs w:val="22"/>
          </w:rPr>
          <w:tab/>
        </w:r>
        <w:r w:rsidRPr="00B02376">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_Toc38458295 \h </w:instrText>
        </w:r>
        <w:r>
          <w:rPr>
            <w:noProof/>
            <w:webHidden/>
          </w:rPr>
        </w:r>
        <w:r>
          <w:rPr>
            <w:noProof/>
            <w:webHidden/>
          </w:rPr>
          <w:fldChar w:fldCharType="separate"/>
        </w:r>
        <w:r>
          <w:rPr>
            <w:noProof/>
            <w:webHidden/>
          </w:rPr>
          <w:t>52</w:t>
        </w:r>
        <w:r>
          <w:rPr>
            <w:noProof/>
            <w:webHidden/>
          </w:rPr>
          <w:fldChar w:fldCharType="end"/>
        </w:r>
      </w:hyperlink>
    </w:p>
    <w:p w14:paraId="452742B2" w14:textId="3335BB61" w:rsidR="00907F39" w:rsidRDefault="00907F39">
      <w:pPr>
        <w:pStyle w:val="Spistreci1"/>
        <w:rPr>
          <w:rFonts w:asciiTheme="minorHAnsi" w:eastAsiaTheme="minorEastAsia" w:hAnsiTheme="minorHAnsi" w:cstheme="minorBidi"/>
          <w:b w:val="0"/>
          <w:bCs w:val="0"/>
          <w:caps w:val="0"/>
          <w:noProof/>
          <w:sz w:val="22"/>
          <w:szCs w:val="22"/>
        </w:rPr>
      </w:pPr>
      <w:hyperlink w:anchor="_Toc38458296" w:history="1">
        <w:r w:rsidRPr="00B02376">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B02376">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_Toc38458296 \h </w:instrText>
        </w:r>
        <w:r>
          <w:rPr>
            <w:noProof/>
            <w:webHidden/>
          </w:rPr>
        </w:r>
        <w:r>
          <w:rPr>
            <w:noProof/>
            <w:webHidden/>
          </w:rPr>
          <w:fldChar w:fldCharType="separate"/>
        </w:r>
        <w:r>
          <w:rPr>
            <w:noProof/>
            <w:webHidden/>
          </w:rPr>
          <w:t>53</w:t>
        </w:r>
        <w:r>
          <w:rPr>
            <w:noProof/>
            <w:webHidden/>
          </w:rPr>
          <w:fldChar w:fldCharType="end"/>
        </w:r>
      </w:hyperlink>
    </w:p>
    <w:p w14:paraId="0E36866D" w14:textId="7BA9B547"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7" w:history="1">
        <w:r w:rsidRPr="00B02376">
          <w:rPr>
            <w:rStyle w:val="Hipercze"/>
            <w:rFonts w:cstheme="minorHAnsi"/>
            <w:noProof/>
          </w:rPr>
          <w:t>14.1</w:t>
        </w:r>
        <w:r>
          <w:rPr>
            <w:rFonts w:asciiTheme="minorHAnsi" w:eastAsiaTheme="minorEastAsia" w:hAnsiTheme="minorHAnsi" w:cstheme="minorBidi"/>
            <w:smallCaps w:val="0"/>
            <w:noProof/>
            <w:sz w:val="22"/>
            <w:szCs w:val="22"/>
          </w:rPr>
          <w:tab/>
        </w:r>
        <w:r w:rsidRPr="00B02376">
          <w:rPr>
            <w:rStyle w:val="Hipercze"/>
            <w:rFonts w:cstheme="minorHAnsi"/>
            <w:noProof/>
          </w:rPr>
          <w:t>Cena Kontraktowa</w:t>
        </w:r>
        <w:r>
          <w:rPr>
            <w:noProof/>
            <w:webHidden/>
          </w:rPr>
          <w:tab/>
        </w:r>
        <w:r>
          <w:rPr>
            <w:noProof/>
            <w:webHidden/>
          </w:rPr>
          <w:fldChar w:fldCharType="begin"/>
        </w:r>
        <w:r>
          <w:rPr>
            <w:noProof/>
            <w:webHidden/>
          </w:rPr>
          <w:instrText xml:space="preserve"> PAGEREF _Toc38458297 \h </w:instrText>
        </w:r>
        <w:r>
          <w:rPr>
            <w:noProof/>
            <w:webHidden/>
          </w:rPr>
        </w:r>
        <w:r>
          <w:rPr>
            <w:noProof/>
            <w:webHidden/>
          </w:rPr>
          <w:fldChar w:fldCharType="separate"/>
        </w:r>
        <w:r>
          <w:rPr>
            <w:noProof/>
            <w:webHidden/>
          </w:rPr>
          <w:t>53</w:t>
        </w:r>
        <w:r>
          <w:rPr>
            <w:noProof/>
            <w:webHidden/>
          </w:rPr>
          <w:fldChar w:fldCharType="end"/>
        </w:r>
      </w:hyperlink>
    </w:p>
    <w:p w14:paraId="5CCFBC51" w14:textId="5B9BAE07"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8" w:history="1">
        <w:r w:rsidRPr="00B02376">
          <w:rPr>
            <w:rStyle w:val="Hipercze"/>
            <w:rFonts w:cstheme="minorHAnsi"/>
            <w:noProof/>
          </w:rPr>
          <w:t>14.2</w:t>
        </w:r>
        <w:r>
          <w:rPr>
            <w:rFonts w:asciiTheme="minorHAnsi" w:eastAsiaTheme="minorEastAsia" w:hAnsiTheme="minorHAnsi" w:cstheme="minorBidi"/>
            <w:smallCaps w:val="0"/>
            <w:noProof/>
            <w:sz w:val="22"/>
            <w:szCs w:val="22"/>
          </w:rPr>
          <w:tab/>
        </w:r>
        <w:r w:rsidRPr="00B02376">
          <w:rPr>
            <w:rStyle w:val="Hipercze"/>
            <w:rFonts w:cstheme="minorHAnsi"/>
            <w:noProof/>
          </w:rPr>
          <w:t>Zaliczka</w:t>
        </w:r>
        <w:r>
          <w:rPr>
            <w:noProof/>
            <w:webHidden/>
          </w:rPr>
          <w:tab/>
        </w:r>
        <w:r>
          <w:rPr>
            <w:noProof/>
            <w:webHidden/>
          </w:rPr>
          <w:fldChar w:fldCharType="begin"/>
        </w:r>
        <w:r>
          <w:rPr>
            <w:noProof/>
            <w:webHidden/>
          </w:rPr>
          <w:instrText xml:space="preserve"> PAGEREF _Toc38458298 \h </w:instrText>
        </w:r>
        <w:r>
          <w:rPr>
            <w:noProof/>
            <w:webHidden/>
          </w:rPr>
        </w:r>
        <w:r>
          <w:rPr>
            <w:noProof/>
            <w:webHidden/>
          </w:rPr>
          <w:fldChar w:fldCharType="separate"/>
        </w:r>
        <w:r>
          <w:rPr>
            <w:noProof/>
            <w:webHidden/>
          </w:rPr>
          <w:t>53</w:t>
        </w:r>
        <w:r>
          <w:rPr>
            <w:noProof/>
            <w:webHidden/>
          </w:rPr>
          <w:fldChar w:fldCharType="end"/>
        </w:r>
      </w:hyperlink>
    </w:p>
    <w:p w14:paraId="28785C86" w14:textId="6AF8D0A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299" w:history="1">
        <w:r w:rsidRPr="00B02376">
          <w:rPr>
            <w:rStyle w:val="Hipercze"/>
            <w:rFonts w:cstheme="minorHAnsi"/>
            <w:noProof/>
          </w:rPr>
          <w:t>14.3</w:t>
        </w:r>
        <w:r>
          <w:rPr>
            <w:rFonts w:asciiTheme="minorHAnsi" w:eastAsiaTheme="minorEastAsia" w:hAnsiTheme="minorHAnsi" w:cstheme="minorBidi"/>
            <w:smallCaps w:val="0"/>
            <w:noProof/>
            <w:sz w:val="22"/>
            <w:szCs w:val="22"/>
          </w:rPr>
          <w:tab/>
        </w:r>
        <w:r w:rsidRPr="00B02376">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_Toc38458299 \h </w:instrText>
        </w:r>
        <w:r>
          <w:rPr>
            <w:noProof/>
            <w:webHidden/>
          </w:rPr>
        </w:r>
        <w:r>
          <w:rPr>
            <w:noProof/>
            <w:webHidden/>
          </w:rPr>
          <w:fldChar w:fldCharType="separate"/>
        </w:r>
        <w:r>
          <w:rPr>
            <w:noProof/>
            <w:webHidden/>
          </w:rPr>
          <w:t>53</w:t>
        </w:r>
        <w:r>
          <w:rPr>
            <w:noProof/>
            <w:webHidden/>
          </w:rPr>
          <w:fldChar w:fldCharType="end"/>
        </w:r>
      </w:hyperlink>
    </w:p>
    <w:p w14:paraId="2C824624" w14:textId="73FF52BB"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0" w:history="1">
        <w:r w:rsidRPr="00B02376">
          <w:rPr>
            <w:rStyle w:val="Hipercze"/>
            <w:rFonts w:cstheme="minorHAnsi"/>
            <w:noProof/>
          </w:rPr>
          <w:t>14.4</w:t>
        </w:r>
        <w:r>
          <w:rPr>
            <w:rFonts w:asciiTheme="minorHAnsi" w:eastAsiaTheme="minorEastAsia" w:hAnsiTheme="minorHAnsi" w:cstheme="minorBidi"/>
            <w:smallCaps w:val="0"/>
            <w:noProof/>
            <w:sz w:val="22"/>
            <w:szCs w:val="22"/>
          </w:rPr>
          <w:tab/>
        </w:r>
        <w:r w:rsidRPr="00B02376">
          <w:rPr>
            <w:rStyle w:val="Hipercze"/>
            <w:rFonts w:cstheme="minorHAnsi"/>
            <w:noProof/>
          </w:rPr>
          <w:t>Plan płatności</w:t>
        </w:r>
        <w:r>
          <w:rPr>
            <w:noProof/>
            <w:webHidden/>
          </w:rPr>
          <w:tab/>
        </w:r>
        <w:r>
          <w:rPr>
            <w:noProof/>
            <w:webHidden/>
          </w:rPr>
          <w:fldChar w:fldCharType="begin"/>
        </w:r>
        <w:r>
          <w:rPr>
            <w:noProof/>
            <w:webHidden/>
          </w:rPr>
          <w:instrText xml:space="preserve"> PAGEREF _Toc38458300 \h </w:instrText>
        </w:r>
        <w:r>
          <w:rPr>
            <w:noProof/>
            <w:webHidden/>
          </w:rPr>
        </w:r>
        <w:r>
          <w:rPr>
            <w:noProof/>
            <w:webHidden/>
          </w:rPr>
          <w:fldChar w:fldCharType="separate"/>
        </w:r>
        <w:r>
          <w:rPr>
            <w:noProof/>
            <w:webHidden/>
          </w:rPr>
          <w:t>54</w:t>
        </w:r>
        <w:r>
          <w:rPr>
            <w:noProof/>
            <w:webHidden/>
          </w:rPr>
          <w:fldChar w:fldCharType="end"/>
        </w:r>
      </w:hyperlink>
    </w:p>
    <w:p w14:paraId="1CC9952B" w14:textId="275D04F2"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1" w:history="1">
        <w:r w:rsidRPr="00B02376">
          <w:rPr>
            <w:rStyle w:val="Hipercze"/>
            <w:rFonts w:cstheme="minorHAnsi"/>
            <w:noProof/>
          </w:rPr>
          <w:t>14.6</w:t>
        </w:r>
        <w:r>
          <w:rPr>
            <w:rFonts w:asciiTheme="minorHAnsi" w:eastAsiaTheme="minorEastAsia" w:hAnsiTheme="minorHAnsi" w:cstheme="minorBidi"/>
            <w:smallCaps w:val="0"/>
            <w:noProof/>
            <w:sz w:val="22"/>
            <w:szCs w:val="22"/>
          </w:rPr>
          <w:tab/>
        </w:r>
        <w:r w:rsidRPr="00B02376">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_Toc38458301 \h </w:instrText>
        </w:r>
        <w:r>
          <w:rPr>
            <w:noProof/>
            <w:webHidden/>
          </w:rPr>
        </w:r>
        <w:r>
          <w:rPr>
            <w:noProof/>
            <w:webHidden/>
          </w:rPr>
          <w:fldChar w:fldCharType="separate"/>
        </w:r>
        <w:r>
          <w:rPr>
            <w:noProof/>
            <w:webHidden/>
          </w:rPr>
          <w:t>54</w:t>
        </w:r>
        <w:r>
          <w:rPr>
            <w:noProof/>
            <w:webHidden/>
          </w:rPr>
          <w:fldChar w:fldCharType="end"/>
        </w:r>
      </w:hyperlink>
    </w:p>
    <w:p w14:paraId="7C6C4E09" w14:textId="1CE933C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2" w:history="1">
        <w:r w:rsidRPr="00B02376">
          <w:rPr>
            <w:rStyle w:val="Hipercze"/>
            <w:rFonts w:cstheme="minorHAnsi"/>
            <w:noProof/>
          </w:rPr>
          <w:t>14.7</w:t>
        </w:r>
        <w:r>
          <w:rPr>
            <w:rFonts w:asciiTheme="minorHAnsi" w:eastAsiaTheme="minorEastAsia" w:hAnsiTheme="minorHAnsi" w:cstheme="minorBidi"/>
            <w:smallCaps w:val="0"/>
            <w:noProof/>
            <w:sz w:val="22"/>
            <w:szCs w:val="22"/>
          </w:rPr>
          <w:tab/>
        </w:r>
        <w:r w:rsidRPr="00B02376">
          <w:rPr>
            <w:rStyle w:val="Hipercze"/>
            <w:rFonts w:cstheme="minorHAnsi"/>
            <w:noProof/>
          </w:rPr>
          <w:t>Zapłata</w:t>
        </w:r>
        <w:r>
          <w:rPr>
            <w:noProof/>
            <w:webHidden/>
          </w:rPr>
          <w:tab/>
        </w:r>
        <w:r>
          <w:rPr>
            <w:noProof/>
            <w:webHidden/>
          </w:rPr>
          <w:fldChar w:fldCharType="begin"/>
        </w:r>
        <w:r>
          <w:rPr>
            <w:noProof/>
            <w:webHidden/>
          </w:rPr>
          <w:instrText xml:space="preserve"> PAGEREF _Toc38458302 \h </w:instrText>
        </w:r>
        <w:r>
          <w:rPr>
            <w:noProof/>
            <w:webHidden/>
          </w:rPr>
        </w:r>
        <w:r>
          <w:rPr>
            <w:noProof/>
            <w:webHidden/>
          </w:rPr>
          <w:fldChar w:fldCharType="separate"/>
        </w:r>
        <w:r>
          <w:rPr>
            <w:noProof/>
            <w:webHidden/>
          </w:rPr>
          <w:t>55</w:t>
        </w:r>
        <w:r>
          <w:rPr>
            <w:noProof/>
            <w:webHidden/>
          </w:rPr>
          <w:fldChar w:fldCharType="end"/>
        </w:r>
      </w:hyperlink>
    </w:p>
    <w:p w14:paraId="61FAB10B" w14:textId="555D294D"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3" w:history="1">
        <w:r w:rsidRPr="00B02376">
          <w:rPr>
            <w:rStyle w:val="Hipercze"/>
            <w:rFonts w:cstheme="minorHAnsi"/>
            <w:noProof/>
          </w:rPr>
          <w:t>14.8</w:t>
        </w:r>
        <w:r>
          <w:rPr>
            <w:rFonts w:asciiTheme="minorHAnsi" w:eastAsiaTheme="minorEastAsia" w:hAnsiTheme="minorHAnsi" w:cstheme="minorBidi"/>
            <w:smallCaps w:val="0"/>
            <w:noProof/>
            <w:sz w:val="22"/>
            <w:szCs w:val="22"/>
          </w:rPr>
          <w:tab/>
        </w:r>
        <w:r w:rsidRPr="00B02376">
          <w:rPr>
            <w:rStyle w:val="Hipercze"/>
            <w:rFonts w:cstheme="minorHAnsi"/>
            <w:noProof/>
          </w:rPr>
          <w:t>Opóźniona zapłata</w:t>
        </w:r>
        <w:r>
          <w:rPr>
            <w:noProof/>
            <w:webHidden/>
          </w:rPr>
          <w:tab/>
        </w:r>
        <w:r>
          <w:rPr>
            <w:noProof/>
            <w:webHidden/>
          </w:rPr>
          <w:fldChar w:fldCharType="begin"/>
        </w:r>
        <w:r>
          <w:rPr>
            <w:noProof/>
            <w:webHidden/>
          </w:rPr>
          <w:instrText xml:space="preserve"> PAGEREF _Toc38458303 \h </w:instrText>
        </w:r>
        <w:r>
          <w:rPr>
            <w:noProof/>
            <w:webHidden/>
          </w:rPr>
        </w:r>
        <w:r>
          <w:rPr>
            <w:noProof/>
            <w:webHidden/>
          </w:rPr>
          <w:fldChar w:fldCharType="separate"/>
        </w:r>
        <w:r>
          <w:rPr>
            <w:noProof/>
            <w:webHidden/>
          </w:rPr>
          <w:t>58</w:t>
        </w:r>
        <w:r>
          <w:rPr>
            <w:noProof/>
            <w:webHidden/>
          </w:rPr>
          <w:fldChar w:fldCharType="end"/>
        </w:r>
      </w:hyperlink>
    </w:p>
    <w:p w14:paraId="6966E3E9" w14:textId="142F7D68" w:rsidR="00907F39" w:rsidRDefault="00907F39">
      <w:pPr>
        <w:pStyle w:val="Spistreci1"/>
        <w:rPr>
          <w:rFonts w:asciiTheme="minorHAnsi" w:eastAsiaTheme="minorEastAsia" w:hAnsiTheme="minorHAnsi" w:cstheme="minorBidi"/>
          <w:b w:val="0"/>
          <w:bCs w:val="0"/>
          <w:caps w:val="0"/>
          <w:noProof/>
          <w:sz w:val="22"/>
          <w:szCs w:val="22"/>
        </w:rPr>
      </w:pPr>
      <w:hyperlink w:anchor="_Toc38458304" w:history="1">
        <w:r w:rsidRPr="00B02376">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B02376">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_Toc38458304 \h </w:instrText>
        </w:r>
        <w:r>
          <w:rPr>
            <w:noProof/>
            <w:webHidden/>
          </w:rPr>
        </w:r>
        <w:r>
          <w:rPr>
            <w:noProof/>
            <w:webHidden/>
          </w:rPr>
          <w:fldChar w:fldCharType="separate"/>
        </w:r>
        <w:r>
          <w:rPr>
            <w:noProof/>
            <w:webHidden/>
          </w:rPr>
          <w:t>58</w:t>
        </w:r>
        <w:r>
          <w:rPr>
            <w:noProof/>
            <w:webHidden/>
          </w:rPr>
          <w:fldChar w:fldCharType="end"/>
        </w:r>
      </w:hyperlink>
    </w:p>
    <w:p w14:paraId="2B425795" w14:textId="1A37893A"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5" w:history="1">
        <w:r w:rsidRPr="00B02376">
          <w:rPr>
            <w:rStyle w:val="Hipercze"/>
            <w:rFonts w:cstheme="minorHAnsi"/>
            <w:noProof/>
          </w:rPr>
          <w:t>15.2</w:t>
        </w:r>
        <w:r>
          <w:rPr>
            <w:rFonts w:asciiTheme="minorHAnsi" w:eastAsiaTheme="minorEastAsia" w:hAnsiTheme="minorHAnsi" w:cstheme="minorBidi"/>
            <w:smallCaps w:val="0"/>
            <w:noProof/>
            <w:sz w:val="22"/>
            <w:szCs w:val="22"/>
          </w:rPr>
          <w:tab/>
        </w:r>
        <w:r w:rsidRPr="00B02376">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_Toc38458305 \h </w:instrText>
        </w:r>
        <w:r>
          <w:rPr>
            <w:noProof/>
            <w:webHidden/>
          </w:rPr>
        </w:r>
        <w:r>
          <w:rPr>
            <w:noProof/>
            <w:webHidden/>
          </w:rPr>
          <w:fldChar w:fldCharType="separate"/>
        </w:r>
        <w:r>
          <w:rPr>
            <w:noProof/>
            <w:webHidden/>
          </w:rPr>
          <w:t>58</w:t>
        </w:r>
        <w:r>
          <w:rPr>
            <w:noProof/>
            <w:webHidden/>
          </w:rPr>
          <w:fldChar w:fldCharType="end"/>
        </w:r>
      </w:hyperlink>
    </w:p>
    <w:p w14:paraId="2B26C539" w14:textId="185EAF35"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6" w:history="1">
        <w:r w:rsidRPr="00B02376">
          <w:rPr>
            <w:rStyle w:val="Hipercze"/>
            <w:rFonts w:cstheme="minorHAnsi"/>
            <w:noProof/>
          </w:rPr>
          <w:t>15.5</w:t>
        </w:r>
        <w:r>
          <w:rPr>
            <w:rFonts w:asciiTheme="minorHAnsi" w:eastAsiaTheme="minorEastAsia" w:hAnsiTheme="minorHAnsi" w:cstheme="minorBidi"/>
            <w:smallCaps w:val="0"/>
            <w:noProof/>
            <w:sz w:val="22"/>
            <w:szCs w:val="22"/>
          </w:rPr>
          <w:tab/>
        </w:r>
        <w:r w:rsidRPr="00B02376">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_Toc38458306 \h </w:instrText>
        </w:r>
        <w:r>
          <w:rPr>
            <w:noProof/>
            <w:webHidden/>
          </w:rPr>
        </w:r>
        <w:r>
          <w:rPr>
            <w:noProof/>
            <w:webHidden/>
          </w:rPr>
          <w:fldChar w:fldCharType="separate"/>
        </w:r>
        <w:r>
          <w:rPr>
            <w:noProof/>
            <w:webHidden/>
          </w:rPr>
          <w:t>58</w:t>
        </w:r>
        <w:r>
          <w:rPr>
            <w:noProof/>
            <w:webHidden/>
          </w:rPr>
          <w:fldChar w:fldCharType="end"/>
        </w:r>
      </w:hyperlink>
    </w:p>
    <w:p w14:paraId="0968EA3C" w14:textId="2703CA10" w:rsidR="00907F39" w:rsidRDefault="00907F39">
      <w:pPr>
        <w:pStyle w:val="Spistreci1"/>
        <w:rPr>
          <w:rFonts w:asciiTheme="minorHAnsi" w:eastAsiaTheme="minorEastAsia" w:hAnsiTheme="minorHAnsi" w:cstheme="minorBidi"/>
          <w:b w:val="0"/>
          <w:bCs w:val="0"/>
          <w:caps w:val="0"/>
          <w:noProof/>
          <w:sz w:val="22"/>
          <w:szCs w:val="22"/>
        </w:rPr>
      </w:pPr>
      <w:hyperlink w:anchor="_Toc38458307" w:history="1">
        <w:r w:rsidRPr="00B02376">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B02376">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_Toc38458307 \h </w:instrText>
        </w:r>
        <w:r>
          <w:rPr>
            <w:noProof/>
            <w:webHidden/>
          </w:rPr>
        </w:r>
        <w:r>
          <w:rPr>
            <w:noProof/>
            <w:webHidden/>
          </w:rPr>
          <w:fldChar w:fldCharType="separate"/>
        </w:r>
        <w:r>
          <w:rPr>
            <w:noProof/>
            <w:webHidden/>
          </w:rPr>
          <w:t>58</w:t>
        </w:r>
        <w:r>
          <w:rPr>
            <w:noProof/>
            <w:webHidden/>
          </w:rPr>
          <w:fldChar w:fldCharType="end"/>
        </w:r>
      </w:hyperlink>
    </w:p>
    <w:p w14:paraId="18EEC110" w14:textId="5C554F2C"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8" w:history="1">
        <w:r w:rsidRPr="00B02376">
          <w:rPr>
            <w:rStyle w:val="Hipercze"/>
            <w:rFonts w:cstheme="minorHAnsi"/>
            <w:noProof/>
          </w:rPr>
          <w:t>16.1</w:t>
        </w:r>
        <w:r>
          <w:rPr>
            <w:rFonts w:asciiTheme="minorHAnsi" w:eastAsiaTheme="minorEastAsia" w:hAnsiTheme="minorHAnsi" w:cstheme="minorBidi"/>
            <w:smallCaps w:val="0"/>
            <w:noProof/>
            <w:sz w:val="22"/>
            <w:szCs w:val="22"/>
          </w:rPr>
          <w:tab/>
        </w:r>
        <w:r w:rsidRPr="00B02376">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_Toc38458308 \h </w:instrText>
        </w:r>
        <w:r>
          <w:rPr>
            <w:noProof/>
            <w:webHidden/>
          </w:rPr>
        </w:r>
        <w:r>
          <w:rPr>
            <w:noProof/>
            <w:webHidden/>
          </w:rPr>
          <w:fldChar w:fldCharType="separate"/>
        </w:r>
        <w:r>
          <w:rPr>
            <w:noProof/>
            <w:webHidden/>
          </w:rPr>
          <w:t>58</w:t>
        </w:r>
        <w:r>
          <w:rPr>
            <w:noProof/>
            <w:webHidden/>
          </w:rPr>
          <w:fldChar w:fldCharType="end"/>
        </w:r>
      </w:hyperlink>
    </w:p>
    <w:p w14:paraId="1A713E4F" w14:textId="287B9DF1"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09" w:history="1">
        <w:r w:rsidRPr="00B02376">
          <w:rPr>
            <w:rStyle w:val="Hipercze"/>
            <w:rFonts w:cstheme="minorHAnsi"/>
            <w:noProof/>
          </w:rPr>
          <w:t>16.4</w:t>
        </w:r>
        <w:r>
          <w:rPr>
            <w:rFonts w:asciiTheme="minorHAnsi" w:eastAsiaTheme="minorEastAsia" w:hAnsiTheme="minorHAnsi" w:cstheme="minorBidi"/>
            <w:smallCaps w:val="0"/>
            <w:noProof/>
            <w:sz w:val="22"/>
            <w:szCs w:val="22"/>
          </w:rPr>
          <w:tab/>
        </w:r>
        <w:r w:rsidRPr="00B02376">
          <w:rPr>
            <w:rStyle w:val="Hipercze"/>
            <w:rFonts w:cstheme="minorHAnsi"/>
            <w:noProof/>
          </w:rPr>
          <w:t>Zapłata po rozwiązaniu</w:t>
        </w:r>
        <w:r>
          <w:rPr>
            <w:noProof/>
            <w:webHidden/>
          </w:rPr>
          <w:tab/>
        </w:r>
        <w:r>
          <w:rPr>
            <w:noProof/>
            <w:webHidden/>
          </w:rPr>
          <w:fldChar w:fldCharType="begin"/>
        </w:r>
        <w:r>
          <w:rPr>
            <w:noProof/>
            <w:webHidden/>
          </w:rPr>
          <w:instrText xml:space="preserve"> PAGEREF _Toc38458309 \h </w:instrText>
        </w:r>
        <w:r>
          <w:rPr>
            <w:noProof/>
            <w:webHidden/>
          </w:rPr>
        </w:r>
        <w:r>
          <w:rPr>
            <w:noProof/>
            <w:webHidden/>
          </w:rPr>
          <w:fldChar w:fldCharType="separate"/>
        </w:r>
        <w:r>
          <w:rPr>
            <w:noProof/>
            <w:webHidden/>
          </w:rPr>
          <w:t>59</w:t>
        </w:r>
        <w:r>
          <w:rPr>
            <w:noProof/>
            <w:webHidden/>
          </w:rPr>
          <w:fldChar w:fldCharType="end"/>
        </w:r>
      </w:hyperlink>
    </w:p>
    <w:p w14:paraId="057018B8" w14:textId="4F6E7A7C" w:rsidR="00907F39" w:rsidRDefault="00907F39">
      <w:pPr>
        <w:pStyle w:val="Spistreci1"/>
        <w:rPr>
          <w:rFonts w:asciiTheme="minorHAnsi" w:eastAsiaTheme="minorEastAsia" w:hAnsiTheme="minorHAnsi" w:cstheme="minorBidi"/>
          <w:b w:val="0"/>
          <w:bCs w:val="0"/>
          <w:caps w:val="0"/>
          <w:noProof/>
          <w:sz w:val="22"/>
          <w:szCs w:val="22"/>
        </w:rPr>
      </w:pPr>
      <w:hyperlink w:anchor="_Toc38458310" w:history="1">
        <w:r w:rsidRPr="00B02376">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B02376">
          <w:rPr>
            <w:rStyle w:val="Hipercze"/>
            <w:rFonts w:cstheme="minorHAnsi"/>
            <w:noProof/>
          </w:rPr>
          <w:t>Odstąpienie od umowy</w:t>
        </w:r>
        <w:r>
          <w:rPr>
            <w:noProof/>
            <w:webHidden/>
          </w:rPr>
          <w:tab/>
        </w:r>
        <w:r>
          <w:rPr>
            <w:noProof/>
            <w:webHidden/>
          </w:rPr>
          <w:fldChar w:fldCharType="begin"/>
        </w:r>
        <w:r>
          <w:rPr>
            <w:noProof/>
            <w:webHidden/>
          </w:rPr>
          <w:instrText xml:space="preserve"> PAGEREF _Toc38458310 \h </w:instrText>
        </w:r>
        <w:r>
          <w:rPr>
            <w:noProof/>
            <w:webHidden/>
          </w:rPr>
        </w:r>
        <w:r>
          <w:rPr>
            <w:noProof/>
            <w:webHidden/>
          </w:rPr>
          <w:fldChar w:fldCharType="separate"/>
        </w:r>
        <w:r>
          <w:rPr>
            <w:noProof/>
            <w:webHidden/>
          </w:rPr>
          <w:t>59</w:t>
        </w:r>
        <w:r>
          <w:rPr>
            <w:noProof/>
            <w:webHidden/>
          </w:rPr>
          <w:fldChar w:fldCharType="end"/>
        </w:r>
      </w:hyperlink>
    </w:p>
    <w:p w14:paraId="38711147" w14:textId="60B4297B" w:rsidR="00907F39" w:rsidRDefault="00907F39">
      <w:pPr>
        <w:pStyle w:val="Spistreci1"/>
        <w:rPr>
          <w:rFonts w:asciiTheme="minorHAnsi" w:eastAsiaTheme="minorEastAsia" w:hAnsiTheme="minorHAnsi" w:cstheme="minorBidi"/>
          <w:b w:val="0"/>
          <w:bCs w:val="0"/>
          <w:caps w:val="0"/>
          <w:noProof/>
          <w:sz w:val="22"/>
          <w:szCs w:val="22"/>
        </w:rPr>
      </w:pPr>
      <w:hyperlink w:anchor="_Toc38458311" w:history="1">
        <w:r w:rsidRPr="00B02376">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B02376">
          <w:rPr>
            <w:rStyle w:val="Hipercze"/>
            <w:rFonts w:cstheme="minorHAnsi"/>
            <w:noProof/>
          </w:rPr>
          <w:t>Ubezpieczenie</w:t>
        </w:r>
        <w:r>
          <w:rPr>
            <w:noProof/>
            <w:webHidden/>
          </w:rPr>
          <w:tab/>
        </w:r>
        <w:r>
          <w:rPr>
            <w:noProof/>
            <w:webHidden/>
          </w:rPr>
          <w:fldChar w:fldCharType="begin"/>
        </w:r>
        <w:r>
          <w:rPr>
            <w:noProof/>
            <w:webHidden/>
          </w:rPr>
          <w:instrText xml:space="preserve"> PAGEREF _Toc38458311 \h </w:instrText>
        </w:r>
        <w:r>
          <w:rPr>
            <w:noProof/>
            <w:webHidden/>
          </w:rPr>
        </w:r>
        <w:r>
          <w:rPr>
            <w:noProof/>
            <w:webHidden/>
          </w:rPr>
          <w:fldChar w:fldCharType="separate"/>
        </w:r>
        <w:r>
          <w:rPr>
            <w:noProof/>
            <w:webHidden/>
          </w:rPr>
          <w:t>60</w:t>
        </w:r>
        <w:r>
          <w:rPr>
            <w:noProof/>
            <w:webHidden/>
          </w:rPr>
          <w:fldChar w:fldCharType="end"/>
        </w:r>
      </w:hyperlink>
    </w:p>
    <w:p w14:paraId="64B0A0BD" w14:textId="78383C19"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2" w:history="1">
        <w:r w:rsidRPr="00B02376">
          <w:rPr>
            <w:rStyle w:val="Hipercze"/>
            <w:rFonts w:cstheme="minorHAnsi"/>
            <w:noProof/>
          </w:rPr>
          <w:t>18.5</w:t>
        </w:r>
        <w:r>
          <w:rPr>
            <w:rFonts w:asciiTheme="minorHAnsi" w:eastAsiaTheme="minorEastAsia" w:hAnsiTheme="minorHAnsi" w:cstheme="minorBidi"/>
            <w:smallCaps w:val="0"/>
            <w:noProof/>
            <w:sz w:val="22"/>
            <w:szCs w:val="22"/>
          </w:rPr>
          <w:tab/>
        </w:r>
        <w:r w:rsidRPr="00B02376">
          <w:rPr>
            <w:rStyle w:val="Hipercze"/>
            <w:rFonts w:cstheme="minorHAnsi"/>
            <w:noProof/>
          </w:rPr>
          <w:t>Zakaz wyłączenia</w:t>
        </w:r>
        <w:r>
          <w:rPr>
            <w:noProof/>
            <w:webHidden/>
          </w:rPr>
          <w:tab/>
        </w:r>
        <w:r>
          <w:rPr>
            <w:noProof/>
            <w:webHidden/>
          </w:rPr>
          <w:fldChar w:fldCharType="begin"/>
        </w:r>
        <w:r>
          <w:rPr>
            <w:noProof/>
            <w:webHidden/>
          </w:rPr>
          <w:instrText xml:space="preserve"> PAGEREF _Toc38458312 \h </w:instrText>
        </w:r>
        <w:r>
          <w:rPr>
            <w:noProof/>
            <w:webHidden/>
          </w:rPr>
        </w:r>
        <w:r>
          <w:rPr>
            <w:noProof/>
            <w:webHidden/>
          </w:rPr>
          <w:fldChar w:fldCharType="separate"/>
        </w:r>
        <w:r>
          <w:rPr>
            <w:noProof/>
            <w:webHidden/>
          </w:rPr>
          <w:t>60</w:t>
        </w:r>
        <w:r>
          <w:rPr>
            <w:noProof/>
            <w:webHidden/>
          </w:rPr>
          <w:fldChar w:fldCharType="end"/>
        </w:r>
      </w:hyperlink>
    </w:p>
    <w:p w14:paraId="67136B98" w14:textId="68C9E5AC" w:rsidR="00907F39" w:rsidRDefault="00907F39">
      <w:pPr>
        <w:pStyle w:val="Spistreci1"/>
        <w:rPr>
          <w:rFonts w:asciiTheme="minorHAnsi" w:eastAsiaTheme="minorEastAsia" w:hAnsiTheme="minorHAnsi" w:cstheme="minorBidi"/>
          <w:b w:val="0"/>
          <w:bCs w:val="0"/>
          <w:caps w:val="0"/>
          <w:noProof/>
          <w:sz w:val="22"/>
          <w:szCs w:val="22"/>
        </w:rPr>
      </w:pPr>
      <w:hyperlink w:anchor="_Toc38458313" w:history="1">
        <w:r w:rsidRPr="00B02376">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B02376">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_Toc38458313 \h </w:instrText>
        </w:r>
        <w:r>
          <w:rPr>
            <w:noProof/>
            <w:webHidden/>
          </w:rPr>
        </w:r>
        <w:r>
          <w:rPr>
            <w:noProof/>
            <w:webHidden/>
          </w:rPr>
          <w:fldChar w:fldCharType="separate"/>
        </w:r>
        <w:r>
          <w:rPr>
            <w:noProof/>
            <w:webHidden/>
          </w:rPr>
          <w:t>61</w:t>
        </w:r>
        <w:r>
          <w:rPr>
            <w:noProof/>
            <w:webHidden/>
          </w:rPr>
          <w:fldChar w:fldCharType="end"/>
        </w:r>
      </w:hyperlink>
    </w:p>
    <w:p w14:paraId="6F138680" w14:textId="32644BE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4" w:history="1">
        <w:r w:rsidRPr="00B02376">
          <w:rPr>
            <w:rStyle w:val="Hipercze"/>
            <w:rFonts w:cstheme="minorHAnsi"/>
            <w:noProof/>
          </w:rPr>
          <w:t>20.1</w:t>
        </w:r>
        <w:r>
          <w:rPr>
            <w:rFonts w:asciiTheme="minorHAnsi" w:eastAsiaTheme="minorEastAsia" w:hAnsiTheme="minorHAnsi" w:cstheme="minorBidi"/>
            <w:smallCaps w:val="0"/>
            <w:noProof/>
            <w:sz w:val="22"/>
            <w:szCs w:val="22"/>
          </w:rPr>
          <w:tab/>
        </w:r>
        <w:r w:rsidRPr="00B02376">
          <w:rPr>
            <w:rStyle w:val="Hipercze"/>
            <w:rFonts w:cstheme="minorHAnsi"/>
            <w:noProof/>
          </w:rPr>
          <w:t>Roszczenia Wykonawcy</w:t>
        </w:r>
        <w:r>
          <w:rPr>
            <w:noProof/>
            <w:webHidden/>
          </w:rPr>
          <w:tab/>
        </w:r>
        <w:r>
          <w:rPr>
            <w:noProof/>
            <w:webHidden/>
          </w:rPr>
          <w:fldChar w:fldCharType="begin"/>
        </w:r>
        <w:r>
          <w:rPr>
            <w:noProof/>
            <w:webHidden/>
          </w:rPr>
          <w:instrText xml:space="preserve"> PAGEREF _Toc38458314 \h </w:instrText>
        </w:r>
        <w:r>
          <w:rPr>
            <w:noProof/>
            <w:webHidden/>
          </w:rPr>
        </w:r>
        <w:r>
          <w:rPr>
            <w:noProof/>
            <w:webHidden/>
          </w:rPr>
          <w:fldChar w:fldCharType="separate"/>
        </w:r>
        <w:r>
          <w:rPr>
            <w:noProof/>
            <w:webHidden/>
          </w:rPr>
          <w:t>61</w:t>
        </w:r>
        <w:r>
          <w:rPr>
            <w:noProof/>
            <w:webHidden/>
          </w:rPr>
          <w:fldChar w:fldCharType="end"/>
        </w:r>
      </w:hyperlink>
    </w:p>
    <w:p w14:paraId="5B1BC5FF" w14:textId="2AD833FA"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5" w:history="1">
        <w:r w:rsidRPr="00B02376">
          <w:rPr>
            <w:rStyle w:val="Hipercze"/>
            <w:rFonts w:cstheme="minorHAnsi"/>
            <w:noProof/>
          </w:rPr>
          <w:t>20.2</w:t>
        </w:r>
        <w:r>
          <w:rPr>
            <w:rFonts w:asciiTheme="minorHAnsi" w:eastAsiaTheme="minorEastAsia" w:hAnsiTheme="minorHAnsi" w:cstheme="minorBidi"/>
            <w:smallCaps w:val="0"/>
            <w:noProof/>
            <w:sz w:val="22"/>
            <w:szCs w:val="22"/>
          </w:rPr>
          <w:tab/>
        </w:r>
        <w:r w:rsidRPr="00B02376">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_Toc38458315 \h </w:instrText>
        </w:r>
        <w:r>
          <w:rPr>
            <w:noProof/>
            <w:webHidden/>
          </w:rPr>
        </w:r>
        <w:r>
          <w:rPr>
            <w:noProof/>
            <w:webHidden/>
          </w:rPr>
          <w:fldChar w:fldCharType="separate"/>
        </w:r>
        <w:r>
          <w:rPr>
            <w:noProof/>
            <w:webHidden/>
          </w:rPr>
          <w:t>61</w:t>
        </w:r>
        <w:r>
          <w:rPr>
            <w:noProof/>
            <w:webHidden/>
          </w:rPr>
          <w:fldChar w:fldCharType="end"/>
        </w:r>
      </w:hyperlink>
    </w:p>
    <w:p w14:paraId="5387BE3F" w14:textId="59A01824"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6" w:history="1">
        <w:r w:rsidRPr="00B02376">
          <w:rPr>
            <w:rStyle w:val="Hipercze"/>
            <w:rFonts w:cstheme="minorHAnsi"/>
            <w:noProof/>
          </w:rPr>
          <w:t>20.3</w:t>
        </w:r>
        <w:r>
          <w:rPr>
            <w:rFonts w:asciiTheme="minorHAnsi" w:eastAsiaTheme="minorEastAsia" w:hAnsiTheme="minorHAnsi" w:cstheme="minorBidi"/>
            <w:smallCaps w:val="0"/>
            <w:noProof/>
            <w:sz w:val="22"/>
            <w:szCs w:val="22"/>
          </w:rPr>
          <w:tab/>
        </w:r>
        <w:r w:rsidRPr="00B02376">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_Toc38458316 \h </w:instrText>
        </w:r>
        <w:r>
          <w:rPr>
            <w:noProof/>
            <w:webHidden/>
          </w:rPr>
        </w:r>
        <w:r>
          <w:rPr>
            <w:noProof/>
            <w:webHidden/>
          </w:rPr>
          <w:fldChar w:fldCharType="separate"/>
        </w:r>
        <w:r>
          <w:rPr>
            <w:noProof/>
            <w:webHidden/>
          </w:rPr>
          <w:t>61</w:t>
        </w:r>
        <w:r>
          <w:rPr>
            <w:noProof/>
            <w:webHidden/>
          </w:rPr>
          <w:fldChar w:fldCharType="end"/>
        </w:r>
      </w:hyperlink>
    </w:p>
    <w:p w14:paraId="199A6555" w14:textId="1A45DC30"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7" w:history="1">
        <w:r w:rsidRPr="00B02376">
          <w:rPr>
            <w:rStyle w:val="Hipercze"/>
            <w:rFonts w:cstheme="minorHAnsi"/>
            <w:noProof/>
          </w:rPr>
          <w:t>20.5</w:t>
        </w:r>
        <w:r>
          <w:rPr>
            <w:rFonts w:asciiTheme="minorHAnsi" w:eastAsiaTheme="minorEastAsia" w:hAnsiTheme="minorHAnsi" w:cstheme="minorBidi"/>
            <w:smallCaps w:val="0"/>
            <w:noProof/>
            <w:sz w:val="22"/>
            <w:szCs w:val="22"/>
          </w:rPr>
          <w:tab/>
        </w:r>
        <w:r w:rsidRPr="00B02376">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_Toc38458317 \h </w:instrText>
        </w:r>
        <w:r>
          <w:rPr>
            <w:noProof/>
            <w:webHidden/>
          </w:rPr>
        </w:r>
        <w:r>
          <w:rPr>
            <w:noProof/>
            <w:webHidden/>
          </w:rPr>
          <w:fldChar w:fldCharType="separate"/>
        </w:r>
        <w:r>
          <w:rPr>
            <w:noProof/>
            <w:webHidden/>
          </w:rPr>
          <w:t>61</w:t>
        </w:r>
        <w:r>
          <w:rPr>
            <w:noProof/>
            <w:webHidden/>
          </w:rPr>
          <w:fldChar w:fldCharType="end"/>
        </w:r>
      </w:hyperlink>
    </w:p>
    <w:p w14:paraId="532E3DAD" w14:textId="25073E73"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8" w:history="1">
        <w:r w:rsidRPr="00B02376">
          <w:rPr>
            <w:rStyle w:val="Hipercze"/>
            <w:rFonts w:cstheme="minorHAnsi"/>
            <w:noProof/>
          </w:rPr>
          <w:t>20.6</w:t>
        </w:r>
        <w:r>
          <w:rPr>
            <w:rFonts w:asciiTheme="minorHAnsi" w:eastAsiaTheme="minorEastAsia" w:hAnsiTheme="minorHAnsi" w:cstheme="minorBidi"/>
            <w:smallCaps w:val="0"/>
            <w:noProof/>
            <w:sz w:val="22"/>
            <w:szCs w:val="22"/>
          </w:rPr>
          <w:tab/>
        </w:r>
        <w:r w:rsidRPr="00B02376">
          <w:rPr>
            <w:rStyle w:val="Hipercze"/>
            <w:rFonts w:cstheme="minorHAnsi"/>
            <w:noProof/>
          </w:rPr>
          <w:t>Arbitraż</w:t>
        </w:r>
        <w:r>
          <w:rPr>
            <w:noProof/>
            <w:webHidden/>
          </w:rPr>
          <w:tab/>
        </w:r>
        <w:r>
          <w:rPr>
            <w:noProof/>
            <w:webHidden/>
          </w:rPr>
          <w:fldChar w:fldCharType="begin"/>
        </w:r>
        <w:r>
          <w:rPr>
            <w:noProof/>
            <w:webHidden/>
          </w:rPr>
          <w:instrText xml:space="preserve"> PAGEREF _Toc38458318 \h </w:instrText>
        </w:r>
        <w:r>
          <w:rPr>
            <w:noProof/>
            <w:webHidden/>
          </w:rPr>
        </w:r>
        <w:r>
          <w:rPr>
            <w:noProof/>
            <w:webHidden/>
          </w:rPr>
          <w:fldChar w:fldCharType="separate"/>
        </w:r>
        <w:r>
          <w:rPr>
            <w:noProof/>
            <w:webHidden/>
          </w:rPr>
          <w:t>61</w:t>
        </w:r>
        <w:r>
          <w:rPr>
            <w:noProof/>
            <w:webHidden/>
          </w:rPr>
          <w:fldChar w:fldCharType="end"/>
        </w:r>
      </w:hyperlink>
    </w:p>
    <w:p w14:paraId="300100D9" w14:textId="6E6EF7BE" w:rsidR="00907F39" w:rsidRDefault="00907F39">
      <w:pPr>
        <w:pStyle w:val="Spistreci2"/>
        <w:tabs>
          <w:tab w:val="right" w:leader="dot" w:pos="9062"/>
        </w:tabs>
        <w:rPr>
          <w:rFonts w:asciiTheme="minorHAnsi" w:eastAsiaTheme="minorEastAsia" w:hAnsiTheme="minorHAnsi" w:cstheme="minorBidi"/>
          <w:smallCaps w:val="0"/>
          <w:noProof/>
          <w:sz w:val="22"/>
          <w:szCs w:val="22"/>
        </w:rPr>
      </w:pPr>
      <w:hyperlink w:anchor="_Toc38458319" w:history="1">
        <w:r w:rsidRPr="00B02376">
          <w:rPr>
            <w:rStyle w:val="Hipercze"/>
            <w:rFonts w:cstheme="minorHAnsi"/>
            <w:noProof/>
          </w:rPr>
          <w:t>20.8</w:t>
        </w:r>
        <w:r>
          <w:rPr>
            <w:rFonts w:asciiTheme="minorHAnsi" w:eastAsiaTheme="minorEastAsia" w:hAnsiTheme="minorHAnsi" w:cstheme="minorBidi"/>
            <w:smallCaps w:val="0"/>
            <w:noProof/>
            <w:sz w:val="22"/>
            <w:szCs w:val="22"/>
          </w:rPr>
          <w:tab/>
        </w:r>
        <w:r w:rsidRPr="00B02376">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_Toc38458319 \h </w:instrText>
        </w:r>
        <w:r>
          <w:rPr>
            <w:noProof/>
            <w:webHidden/>
          </w:rPr>
        </w:r>
        <w:r>
          <w:rPr>
            <w:noProof/>
            <w:webHidden/>
          </w:rPr>
          <w:fldChar w:fldCharType="separate"/>
        </w:r>
        <w:r>
          <w:rPr>
            <w:noProof/>
            <w:webHidden/>
          </w:rPr>
          <w:t>61</w:t>
        </w:r>
        <w:r>
          <w:rPr>
            <w:noProof/>
            <w:webHidden/>
          </w:rPr>
          <w:fldChar w:fldCharType="end"/>
        </w:r>
      </w:hyperlink>
    </w:p>
    <w:p w14:paraId="318A46FF" w14:textId="76C1D40D" w:rsidR="00907F39" w:rsidRDefault="00907F39">
      <w:pPr>
        <w:pStyle w:val="Spistreci1"/>
        <w:rPr>
          <w:rFonts w:asciiTheme="minorHAnsi" w:eastAsiaTheme="minorEastAsia" w:hAnsiTheme="minorHAnsi" w:cstheme="minorBidi"/>
          <w:b w:val="0"/>
          <w:bCs w:val="0"/>
          <w:caps w:val="0"/>
          <w:noProof/>
          <w:sz w:val="22"/>
          <w:szCs w:val="22"/>
        </w:rPr>
      </w:pPr>
      <w:hyperlink w:anchor="_Toc38458320" w:history="1">
        <w:r w:rsidRPr="00B02376">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B02376">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_Toc38458320 \h </w:instrText>
        </w:r>
        <w:r>
          <w:rPr>
            <w:noProof/>
            <w:webHidden/>
          </w:rPr>
        </w:r>
        <w:r>
          <w:rPr>
            <w:noProof/>
            <w:webHidden/>
          </w:rPr>
          <w:fldChar w:fldCharType="separate"/>
        </w:r>
        <w:r>
          <w:rPr>
            <w:noProof/>
            <w:webHidden/>
          </w:rPr>
          <w:t>61</w:t>
        </w:r>
        <w:r>
          <w:rPr>
            <w:noProof/>
            <w:webHidden/>
          </w:rPr>
          <w:fldChar w:fldCharType="end"/>
        </w:r>
      </w:hyperlink>
    </w:p>
    <w:p w14:paraId="20D26707" w14:textId="4AE7C23F" w:rsidR="00907F39" w:rsidRDefault="00907F39">
      <w:pPr>
        <w:pStyle w:val="Spistreci1"/>
        <w:rPr>
          <w:rFonts w:asciiTheme="minorHAnsi" w:eastAsiaTheme="minorEastAsia" w:hAnsiTheme="minorHAnsi" w:cstheme="minorBidi"/>
          <w:b w:val="0"/>
          <w:bCs w:val="0"/>
          <w:caps w:val="0"/>
          <w:noProof/>
          <w:sz w:val="22"/>
          <w:szCs w:val="22"/>
        </w:rPr>
      </w:pPr>
      <w:hyperlink w:anchor="_Toc38458321" w:history="1">
        <w:r w:rsidRPr="00B02376">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B02376">
          <w:rPr>
            <w:rStyle w:val="Hipercze"/>
            <w:rFonts w:cstheme="minorHAnsi"/>
            <w:noProof/>
          </w:rPr>
          <w:t>Klauzule końcowe</w:t>
        </w:r>
        <w:r>
          <w:rPr>
            <w:noProof/>
            <w:webHidden/>
          </w:rPr>
          <w:tab/>
        </w:r>
        <w:r>
          <w:rPr>
            <w:noProof/>
            <w:webHidden/>
          </w:rPr>
          <w:fldChar w:fldCharType="begin"/>
        </w:r>
        <w:r>
          <w:rPr>
            <w:noProof/>
            <w:webHidden/>
          </w:rPr>
          <w:instrText xml:space="preserve"> PAGEREF _Toc38458321 \h </w:instrText>
        </w:r>
        <w:r>
          <w:rPr>
            <w:noProof/>
            <w:webHidden/>
          </w:rPr>
        </w:r>
        <w:r>
          <w:rPr>
            <w:noProof/>
            <w:webHidden/>
          </w:rPr>
          <w:fldChar w:fldCharType="separate"/>
        </w:r>
        <w:r>
          <w:rPr>
            <w:noProof/>
            <w:webHidden/>
          </w:rPr>
          <w:t>62</w:t>
        </w:r>
        <w:r>
          <w:rPr>
            <w:noProof/>
            <w:webHidden/>
          </w:rPr>
          <w:fldChar w:fldCharType="end"/>
        </w:r>
      </w:hyperlink>
    </w:p>
    <w:p w14:paraId="469DAE41" w14:textId="42C72879"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0" w:name="_Toc410909357"/>
      <w:bookmarkStart w:id="1" w:name="_Toc411347226"/>
      <w:bookmarkStart w:id="2" w:name="_Toc521326245"/>
      <w:bookmarkStart w:id="3" w:name="_Toc536177514"/>
      <w:bookmarkStart w:id="4" w:name="_Toc38458211"/>
      <w:r w:rsidRPr="00FC3CAF">
        <w:rPr>
          <w:rFonts w:asciiTheme="minorHAnsi" w:hAnsiTheme="minorHAnsi" w:cstheme="minorHAnsi"/>
          <w:szCs w:val="20"/>
        </w:rPr>
        <w:t>Rozdział 1Postanowienia ogólne</w:t>
      </w:r>
      <w:bookmarkEnd w:id="0"/>
      <w:bookmarkEnd w:id="1"/>
      <w:bookmarkEnd w:id="2"/>
      <w:bookmarkEnd w:id="3"/>
      <w:bookmarkEnd w:id="4"/>
    </w:p>
    <w:p w14:paraId="40DFC12A" w14:textId="77777777" w:rsidR="009B6A48" w:rsidRPr="00FC3CAF" w:rsidRDefault="009B6A48" w:rsidP="009320FF">
      <w:pPr>
        <w:pStyle w:val="Nagwek2"/>
        <w:spacing w:line="276" w:lineRule="auto"/>
        <w:rPr>
          <w:rFonts w:asciiTheme="minorHAnsi" w:hAnsiTheme="minorHAnsi" w:cstheme="minorHAnsi"/>
        </w:rPr>
      </w:pPr>
      <w:bookmarkStart w:id="5" w:name="_Toc383710791"/>
      <w:bookmarkStart w:id="6" w:name="_Toc383710890"/>
      <w:bookmarkStart w:id="7" w:name="_Toc410249168"/>
      <w:bookmarkStart w:id="8" w:name="_Toc411347227"/>
      <w:bookmarkStart w:id="9" w:name="_Toc521326246"/>
      <w:bookmarkStart w:id="10" w:name="_Toc536177515"/>
      <w:bookmarkStart w:id="11" w:name="_Toc38458212"/>
      <w:r w:rsidRPr="00FC3CAF">
        <w:rPr>
          <w:rFonts w:asciiTheme="minorHAnsi" w:hAnsiTheme="minorHAnsi" w:cstheme="minorHAnsi"/>
        </w:rPr>
        <w:t xml:space="preserve">1.1 </w:t>
      </w:r>
      <w:r w:rsidRPr="00FC3CAF">
        <w:rPr>
          <w:rFonts w:asciiTheme="minorHAnsi" w:hAnsiTheme="minorHAnsi" w:cstheme="minorHAnsi"/>
        </w:rPr>
        <w:tab/>
        <w:t>Definicje</w:t>
      </w:r>
      <w:bookmarkEnd w:id="5"/>
      <w:bookmarkEnd w:id="6"/>
      <w:bookmarkEnd w:id="7"/>
      <w:bookmarkEnd w:id="8"/>
      <w:bookmarkEnd w:id="9"/>
      <w:bookmarkEnd w:id="10"/>
      <w:bookmarkEnd w:id="11"/>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12" w:name="_Toc411347228"/>
      <w:bookmarkStart w:id="13" w:name="_Toc521326247"/>
      <w:bookmarkStart w:id="14" w:name="_Toc536177516"/>
      <w:bookmarkStart w:id="15" w:name="_Toc38458213"/>
      <w:r w:rsidRPr="00FC3CAF">
        <w:rPr>
          <w:rFonts w:asciiTheme="minorHAnsi" w:hAnsiTheme="minorHAnsi" w:cstheme="minorHAnsi"/>
          <w:sz w:val="24"/>
          <w:szCs w:val="20"/>
        </w:rPr>
        <w:t>Kontrakt</w:t>
      </w:r>
      <w:bookmarkEnd w:id="12"/>
      <w:bookmarkEnd w:id="13"/>
      <w:bookmarkEnd w:id="14"/>
      <w:bookmarkEnd w:id="15"/>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16" w:name="_Toc411347229"/>
      <w:bookmarkStart w:id="17" w:name="_Toc521326248"/>
      <w:bookmarkStart w:id="18" w:name="_Toc536177517"/>
      <w:bookmarkStart w:id="19" w:name="_Toc38458214"/>
      <w:r w:rsidRPr="00FC3CAF">
        <w:rPr>
          <w:rFonts w:asciiTheme="minorHAnsi" w:hAnsiTheme="minorHAnsi" w:cstheme="minorHAnsi"/>
          <w:sz w:val="24"/>
          <w:szCs w:val="20"/>
        </w:rPr>
        <w:t>Strony i Osoby</w:t>
      </w:r>
      <w:bookmarkEnd w:id="16"/>
      <w:bookmarkEnd w:id="17"/>
      <w:bookmarkEnd w:id="18"/>
      <w:bookmarkEnd w:id="19"/>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20" w:name="_Toc250649410"/>
      <w:bookmarkStart w:id="21" w:name="_Toc250649542"/>
      <w:bookmarkStart w:id="22"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23" w:name="_Toc411347230"/>
      <w:bookmarkStart w:id="24" w:name="_Toc521326249"/>
      <w:bookmarkStart w:id="25" w:name="_Toc536177518"/>
      <w:bookmarkStart w:id="26" w:name="_Toc38458215"/>
      <w:r w:rsidRPr="00FC3CAF">
        <w:rPr>
          <w:rFonts w:asciiTheme="minorHAnsi" w:hAnsiTheme="minorHAnsi" w:cstheme="minorHAnsi"/>
          <w:sz w:val="24"/>
          <w:szCs w:val="20"/>
        </w:rPr>
        <w:t>Daty, próby, okresy i ukończenia</w:t>
      </w:r>
      <w:bookmarkEnd w:id="20"/>
      <w:bookmarkEnd w:id="21"/>
      <w:bookmarkEnd w:id="22"/>
      <w:bookmarkEnd w:id="23"/>
      <w:bookmarkEnd w:id="24"/>
      <w:bookmarkEnd w:id="25"/>
      <w:bookmarkEnd w:id="26"/>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27" w:name="_Toc250649412"/>
      <w:bookmarkStart w:id="28" w:name="_Toc250649544"/>
      <w:r w:rsidRPr="00FC3CAF">
        <w:rPr>
          <w:rFonts w:cstheme="minorHAnsi"/>
          <w:iCs/>
        </w:rPr>
        <w:t>1.1.3.9</w:t>
      </w:r>
      <w:r w:rsidRPr="00FC3CAF">
        <w:rPr>
          <w:rFonts w:cstheme="minorHAnsi"/>
          <w:iCs/>
        </w:rPr>
        <w:tab/>
        <w:t>uzupełnia się o definicję „ miesiąc oznacza miesiąc kalendarzowy”</w:t>
      </w:r>
      <w:bookmarkEnd w:id="27"/>
      <w:bookmarkEnd w:id="28"/>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29" w:name="_Toc411347231"/>
      <w:bookmarkStart w:id="30" w:name="_Toc521326250"/>
      <w:bookmarkStart w:id="31" w:name="_Toc536177519"/>
      <w:bookmarkStart w:id="32" w:name="_Toc38458216"/>
      <w:r w:rsidRPr="00FC3CAF">
        <w:rPr>
          <w:rFonts w:asciiTheme="minorHAnsi" w:hAnsiTheme="minorHAnsi" w:cstheme="minorHAnsi"/>
          <w:sz w:val="24"/>
          <w:szCs w:val="20"/>
        </w:rPr>
        <w:t>Pieniądze i płatności</w:t>
      </w:r>
      <w:bookmarkEnd w:id="29"/>
      <w:bookmarkEnd w:id="30"/>
      <w:bookmarkEnd w:id="31"/>
      <w:bookmarkEnd w:id="32"/>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33" w:name="_Toc411347232"/>
      <w:bookmarkStart w:id="34" w:name="_Toc521326251"/>
      <w:bookmarkStart w:id="35" w:name="_Toc536177520"/>
      <w:bookmarkStart w:id="36" w:name="_Toc38458217"/>
      <w:r w:rsidRPr="00FC3CAF">
        <w:rPr>
          <w:rFonts w:asciiTheme="minorHAnsi" w:hAnsiTheme="minorHAnsi" w:cstheme="minorHAnsi"/>
          <w:sz w:val="24"/>
          <w:szCs w:val="20"/>
        </w:rPr>
        <w:t>Roboty i Dostawy</w:t>
      </w:r>
      <w:bookmarkEnd w:id="33"/>
      <w:bookmarkEnd w:id="34"/>
      <w:bookmarkEnd w:id="35"/>
      <w:bookmarkEnd w:id="36"/>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37" w:name="_Toc411347233"/>
      <w:bookmarkStart w:id="38" w:name="_Toc521326252"/>
      <w:bookmarkStart w:id="39" w:name="_Toc536177521"/>
      <w:bookmarkStart w:id="40" w:name="_Toc38458218"/>
      <w:r w:rsidRPr="00FC3CAF">
        <w:rPr>
          <w:rFonts w:asciiTheme="minorHAnsi" w:hAnsiTheme="minorHAnsi" w:cstheme="minorHAnsi"/>
          <w:sz w:val="24"/>
          <w:szCs w:val="20"/>
        </w:rPr>
        <w:t>Inne Definicje</w:t>
      </w:r>
      <w:bookmarkEnd w:id="37"/>
      <w:bookmarkEnd w:id="38"/>
      <w:bookmarkEnd w:id="39"/>
      <w:bookmarkEnd w:id="40"/>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w:t>
      </w:r>
      <w:proofErr w:type="spellStart"/>
      <w:r w:rsidRPr="00FC3CAF">
        <w:rPr>
          <w:rFonts w:cstheme="minorHAnsi"/>
        </w:rPr>
        <w:t>t.j</w:t>
      </w:r>
      <w:proofErr w:type="spellEnd"/>
      <w:r w:rsidRPr="00FC3CAF">
        <w:rPr>
          <w:rFonts w:cstheme="minorHAnsi"/>
        </w:rPr>
        <w:t>.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41" w:name="_Toc411347234"/>
      <w:bookmarkStart w:id="42" w:name="_Toc521326253"/>
      <w:bookmarkStart w:id="43" w:name="_Toc536177522"/>
      <w:bookmarkStart w:id="44" w:name="_Toc38458219"/>
      <w:r w:rsidRPr="00FC3CAF">
        <w:rPr>
          <w:rFonts w:asciiTheme="minorHAnsi" w:hAnsiTheme="minorHAnsi" w:cstheme="minorHAnsi"/>
        </w:rPr>
        <w:t>1.2</w:t>
      </w:r>
      <w:r w:rsidRPr="00FC3CAF">
        <w:rPr>
          <w:rFonts w:asciiTheme="minorHAnsi" w:hAnsiTheme="minorHAnsi" w:cstheme="minorHAnsi"/>
        </w:rPr>
        <w:tab/>
        <w:t>Interpretacja</w:t>
      </w:r>
      <w:bookmarkEnd w:id="41"/>
      <w:bookmarkEnd w:id="42"/>
      <w:bookmarkEnd w:id="43"/>
      <w:bookmarkEnd w:id="44"/>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45" w:name="_Toc411347235"/>
      <w:bookmarkStart w:id="46" w:name="_Toc521326254"/>
      <w:bookmarkStart w:id="47" w:name="_Toc536177523"/>
      <w:bookmarkStart w:id="48" w:name="_Toc38458220"/>
      <w:r w:rsidRPr="00FC3CAF">
        <w:rPr>
          <w:rFonts w:asciiTheme="minorHAnsi" w:hAnsiTheme="minorHAnsi" w:cstheme="minorHAnsi"/>
        </w:rPr>
        <w:t>1.3</w:t>
      </w:r>
      <w:r w:rsidRPr="00FC3CAF">
        <w:rPr>
          <w:rFonts w:asciiTheme="minorHAnsi" w:hAnsiTheme="minorHAnsi" w:cstheme="minorHAnsi"/>
        </w:rPr>
        <w:tab/>
        <w:t>Przepływ informacji</w:t>
      </w:r>
      <w:bookmarkEnd w:id="45"/>
      <w:bookmarkEnd w:id="46"/>
      <w:bookmarkEnd w:id="47"/>
      <w:bookmarkEnd w:id="48"/>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49" w:name="_Toc411347236"/>
      <w:bookmarkStart w:id="50" w:name="_Toc521326255"/>
      <w:bookmarkStart w:id="51" w:name="_Toc536177524"/>
      <w:bookmarkStart w:id="52" w:name="_Toc38458221"/>
      <w:r w:rsidRPr="00FC3CAF">
        <w:rPr>
          <w:rFonts w:asciiTheme="minorHAnsi" w:hAnsiTheme="minorHAnsi" w:cstheme="minorHAnsi"/>
        </w:rPr>
        <w:lastRenderedPageBreak/>
        <w:t>1.4</w:t>
      </w:r>
      <w:r w:rsidRPr="00FC3CAF">
        <w:rPr>
          <w:rFonts w:asciiTheme="minorHAnsi" w:hAnsiTheme="minorHAnsi" w:cstheme="minorHAnsi"/>
        </w:rPr>
        <w:tab/>
        <w:t>Prawo i Język</w:t>
      </w:r>
      <w:bookmarkEnd w:id="49"/>
      <w:bookmarkEnd w:id="50"/>
      <w:bookmarkEnd w:id="51"/>
      <w:bookmarkEnd w:id="52"/>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53" w:name="_Toc411347237"/>
      <w:bookmarkStart w:id="54" w:name="_Toc521326256"/>
      <w:bookmarkStart w:id="55" w:name="_Toc536177525"/>
      <w:bookmarkStart w:id="56" w:name="_Toc38458222"/>
      <w:r w:rsidRPr="00FC3CAF">
        <w:rPr>
          <w:rFonts w:asciiTheme="minorHAnsi" w:hAnsiTheme="minorHAnsi" w:cstheme="minorHAnsi"/>
        </w:rPr>
        <w:t>1.5</w:t>
      </w:r>
      <w:r w:rsidRPr="00FC3CAF">
        <w:rPr>
          <w:rFonts w:asciiTheme="minorHAnsi" w:hAnsiTheme="minorHAnsi" w:cstheme="minorHAnsi"/>
        </w:rPr>
        <w:tab/>
        <w:t>Pierwszeństwo dokumentów</w:t>
      </w:r>
      <w:bookmarkEnd w:id="53"/>
      <w:bookmarkEnd w:id="54"/>
      <w:bookmarkEnd w:id="55"/>
      <w:bookmarkEnd w:id="56"/>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57" w:name="_Toc411347238"/>
      <w:bookmarkStart w:id="58" w:name="_Toc521326257"/>
      <w:bookmarkStart w:id="59" w:name="_Toc536177526"/>
      <w:bookmarkStart w:id="60" w:name="_Toc38458223"/>
      <w:r w:rsidRPr="00FC3CAF">
        <w:rPr>
          <w:rFonts w:asciiTheme="minorHAnsi" w:hAnsiTheme="minorHAnsi" w:cstheme="minorHAnsi"/>
        </w:rPr>
        <w:t>1.6</w:t>
      </w:r>
      <w:r w:rsidRPr="00FC3CAF">
        <w:rPr>
          <w:rFonts w:asciiTheme="minorHAnsi" w:hAnsiTheme="minorHAnsi" w:cstheme="minorHAnsi"/>
        </w:rPr>
        <w:tab/>
        <w:t>Akt Umowy</w:t>
      </w:r>
      <w:bookmarkEnd w:id="57"/>
      <w:bookmarkEnd w:id="58"/>
      <w:bookmarkEnd w:id="59"/>
      <w:bookmarkEnd w:id="60"/>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61" w:name="_Toc338939889"/>
      <w:bookmarkStart w:id="62" w:name="_Toc411347239"/>
      <w:bookmarkStart w:id="63" w:name="_Toc521326258"/>
      <w:bookmarkStart w:id="64" w:name="_Toc536177527"/>
      <w:bookmarkStart w:id="65" w:name="_Toc38458224"/>
      <w:r w:rsidRPr="00FC3CAF">
        <w:rPr>
          <w:rFonts w:asciiTheme="minorHAnsi" w:hAnsiTheme="minorHAnsi" w:cstheme="minorHAnsi"/>
        </w:rPr>
        <w:t>1.7</w:t>
      </w:r>
      <w:r w:rsidRPr="00FC3CAF">
        <w:rPr>
          <w:rFonts w:asciiTheme="minorHAnsi" w:hAnsiTheme="minorHAnsi" w:cstheme="minorHAnsi"/>
        </w:rPr>
        <w:tab/>
        <w:t>Cesje</w:t>
      </w:r>
      <w:bookmarkEnd w:id="61"/>
      <w:bookmarkEnd w:id="62"/>
      <w:bookmarkEnd w:id="63"/>
      <w:bookmarkEnd w:id="64"/>
      <w:bookmarkEnd w:id="65"/>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66" w:name="_Toc411347240"/>
      <w:bookmarkStart w:id="67" w:name="_Toc521326259"/>
      <w:bookmarkStart w:id="68" w:name="_Toc536177528"/>
      <w:bookmarkStart w:id="69" w:name="_Toc38458225"/>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66"/>
      <w:bookmarkEnd w:id="67"/>
      <w:bookmarkEnd w:id="68"/>
      <w:bookmarkEnd w:id="69"/>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6E29CA60" w14:textId="5D11DDF6" w:rsidR="001C4588" w:rsidRPr="003F1640" w:rsidRDefault="001C4588" w:rsidP="009320FF">
      <w:pPr>
        <w:spacing w:line="276" w:lineRule="auto"/>
        <w:jc w:val="both"/>
        <w:rPr>
          <w:rFonts w:cstheme="minorHAnsi"/>
        </w:rPr>
      </w:pPr>
      <w:r w:rsidRPr="003F1640">
        <w:rPr>
          <w:rFonts w:cstheme="minorHAnsi"/>
        </w:rPr>
        <w:t>W przypadku opóźnienia w przekazaniu lub niezatwierdzenia takich dokumentów z przyczyn leżących po stronie Wykonawcy, Wykonawca nie będzie uprawniony do żadnych roszczeń odnośnie do dodatkowego czasu na wykonanie lub Kosztu.</w:t>
      </w:r>
    </w:p>
    <w:p w14:paraId="6679E24B" w14:textId="4765313E" w:rsidR="009B6A48" w:rsidRPr="00FC3CAF" w:rsidRDefault="009B6A48" w:rsidP="009320FF">
      <w:pPr>
        <w:spacing w:line="276" w:lineRule="auto"/>
        <w:jc w:val="both"/>
        <w:rPr>
          <w:rFonts w:cstheme="minorHAnsi"/>
        </w:rPr>
      </w:pPr>
      <w:r w:rsidRPr="003F1640">
        <w:rPr>
          <w:rFonts w:cstheme="minorHAnsi"/>
        </w:rPr>
        <w:t>Dokumenty Wykonawcy będą przekazywane bez zbędnego</w:t>
      </w:r>
      <w:r w:rsidRPr="00FC3CAF">
        <w:rPr>
          <w:rFonts w:cstheme="minorHAnsi"/>
        </w:rPr>
        <w:t xml:space="preserve"> opóźnienia, jeżeli termin na przekazanie opinii lub udzielenie odpowiedzi, uzyskanie uzgodnienia oraz sporządzenie jakiegokolwiek innego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70" w:name="_Toc338939891"/>
      <w:bookmarkStart w:id="71" w:name="_Toc411347241"/>
      <w:bookmarkStart w:id="72" w:name="_Toc521326260"/>
      <w:bookmarkStart w:id="73" w:name="_Toc536177529"/>
      <w:bookmarkStart w:id="74" w:name="_Toc38458226"/>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70"/>
      <w:bookmarkEnd w:id="71"/>
      <w:bookmarkEnd w:id="72"/>
      <w:bookmarkEnd w:id="73"/>
      <w:bookmarkEnd w:id="74"/>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75" w:name="_Toc411347242"/>
      <w:bookmarkStart w:id="76" w:name="_Toc521326261"/>
      <w:bookmarkStart w:id="77" w:name="_Toc536177530"/>
      <w:bookmarkStart w:id="78" w:name="_Toc38458227"/>
      <w:r w:rsidRPr="00FC3CAF">
        <w:rPr>
          <w:rFonts w:asciiTheme="minorHAnsi" w:hAnsiTheme="minorHAnsi" w:cstheme="minorHAnsi"/>
        </w:rPr>
        <w:t>1.12</w:t>
      </w:r>
      <w:r w:rsidRPr="00FC3CAF">
        <w:rPr>
          <w:rFonts w:asciiTheme="minorHAnsi" w:hAnsiTheme="minorHAnsi" w:cstheme="minorHAnsi"/>
        </w:rPr>
        <w:tab/>
        <w:t>Poufne szczegóły</w:t>
      </w:r>
      <w:bookmarkEnd w:id="75"/>
      <w:bookmarkEnd w:id="76"/>
      <w:bookmarkEnd w:id="77"/>
      <w:bookmarkEnd w:id="78"/>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79" w:name="_Toc411347243"/>
      <w:bookmarkStart w:id="80" w:name="_Toc521326262"/>
      <w:bookmarkStart w:id="81" w:name="_Toc536177531"/>
      <w:bookmarkStart w:id="82" w:name="_Toc38458228"/>
      <w:r w:rsidRPr="00FC3CAF">
        <w:rPr>
          <w:rFonts w:asciiTheme="minorHAnsi" w:hAnsiTheme="minorHAnsi" w:cstheme="minorHAnsi"/>
        </w:rPr>
        <w:t>1.13</w:t>
      </w:r>
      <w:r w:rsidRPr="00FC3CAF">
        <w:rPr>
          <w:rFonts w:asciiTheme="minorHAnsi" w:hAnsiTheme="minorHAnsi" w:cstheme="minorHAnsi"/>
        </w:rPr>
        <w:tab/>
        <w:t>Przestrzeganie prawa</w:t>
      </w:r>
      <w:bookmarkEnd w:id="79"/>
      <w:bookmarkEnd w:id="80"/>
      <w:bookmarkEnd w:id="81"/>
      <w:bookmarkEnd w:id="82"/>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3" w:name="_Toc411347244"/>
      <w:bookmarkStart w:id="84" w:name="_Toc521326263"/>
      <w:bookmarkStart w:id="85" w:name="_Toc536177532"/>
      <w:bookmarkStart w:id="86" w:name="_Toc38458229"/>
      <w:r w:rsidRPr="00FC3CAF">
        <w:rPr>
          <w:rFonts w:asciiTheme="minorHAnsi" w:hAnsiTheme="minorHAnsi" w:cstheme="minorHAnsi"/>
        </w:rPr>
        <w:t>1.14</w:t>
      </w:r>
      <w:r w:rsidRPr="00FC3CAF">
        <w:rPr>
          <w:rFonts w:asciiTheme="minorHAnsi" w:hAnsiTheme="minorHAnsi" w:cstheme="minorHAnsi"/>
        </w:rPr>
        <w:tab/>
        <w:t>Solidarna odpowiedzialność</w:t>
      </w:r>
      <w:bookmarkEnd w:id="83"/>
      <w:bookmarkEnd w:id="84"/>
      <w:bookmarkEnd w:id="85"/>
      <w:bookmarkEnd w:id="86"/>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7" w:name="_Toc410909358"/>
      <w:bookmarkStart w:id="88" w:name="_Toc411347245"/>
      <w:bookmarkStart w:id="89" w:name="_Toc521326264"/>
      <w:bookmarkStart w:id="90" w:name="_Toc536177533"/>
      <w:bookmarkStart w:id="91" w:name="_Toc38458230"/>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7"/>
      <w:bookmarkEnd w:id="88"/>
      <w:bookmarkEnd w:id="89"/>
      <w:bookmarkEnd w:id="90"/>
      <w:bookmarkEnd w:id="91"/>
    </w:p>
    <w:p w14:paraId="079F758E" w14:textId="77777777" w:rsidR="009B6A48" w:rsidRPr="00FC3CAF" w:rsidRDefault="009B6A48" w:rsidP="009320FF">
      <w:pPr>
        <w:pStyle w:val="Nagwek2"/>
        <w:spacing w:line="276" w:lineRule="auto"/>
        <w:rPr>
          <w:rFonts w:asciiTheme="minorHAnsi" w:hAnsiTheme="minorHAnsi" w:cstheme="minorHAnsi"/>
        </w:rPr>
      </w:pPr>
      <w:bookmarkStart w:id="92" w:name="_Toc411347246"/>
      <w:bookmarkStart w:id="93" w:name="_Toc521326265"/>
      <w:bookmarkStart w:id="94" w:name="_Toc536177534"/>
      <w:bookmarkStart w:id="95" w:name="_Toc38458231"/>
      <w:r w:rsidRPr="00FC3CAF">
        <w:rPr>
          <w:rFonts w:asciiTheme="minorHAnsi" w:hAnsiTheme="minorHAnsi" w:cstheme="minorHAnsi"/>
        </w:rPr>
        <w:t>2.1</w:t>
      </w:r>
      <w:r w:rsidRPr="00FC3CAF">
        <w:rPr>
          <w:rFonts w:asciiTheme="minorHAnsi" w:hAnsiTheme="minorHAnsi" w:cstheme="minorHAnsi"/>
        </w:rPr>
        <w:tab/>
        <w:t>Prawo dostępu do Terenu Budowy</w:t>
      </w:r>
      <w:bookmarkEnd w:id="92"/>
      <w:bookmarkEnd w:id="93"/>
      <w:bookmarkEnd w:id="94"/>
      <w:bookmarkEnd w:id="95"/>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96" w:name="_Toc411347247"/>
      <w:bookmarkStart w:id="97" w:name="_Toc521326266"/>
      <w:bookmarkStart w:id="98" w:name="_Toc536177535"/>
      <w:bookmarkStart w:id="99" w:name="_Toc38458232"/>
      <w:r w:rsidRPr="00FC3CAF">
        <w:rPr>
          <w:rFonts w:asciiTheme="minorHAnsi" w:hAnsiTheme="minorHAnsi" w:cstheme="minorHAnsi"/>
        </w:rPr>
        <w:t>2.2</w:t>
      </w:r>
      <w:r w:rsidRPr="00FC3CAF">
        <w:rPr>
          <w:rFonts w:asciiTheme="minorHAnsi" w:hAnsiTheme="minorHAnsi" w:cstheme="minorHAnsi"/>
        </w:rPr>
        <w:tab/>
        <w:t>Zezwolenia, licencje i zatwierdzenia</w:t>
      </w:r>
      <w:bookmarkEnd w:id="96"/>
      <w:bookmarkEnd w:id="97"/>
      <w:bookmarkEnd w:id="98"/>
      <w:bookmarkEnd w:id="99"/>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100" w:name="_Toc410909359"/>
      <w:bookmarkStart w:id="101" w:name="_Toc411347248"/>
      <w:bookmarkStart w:id="102" w:name="_Toc521326267"/>
      <w:bookmarkStart w:id="103" w:name="_Toc536177536"/>
      <w:bookmarkStart w:id="104" w:name="_Toc38458233"/>
      <w:r w:rsidRPr="00FC3CAF">
        <w:rPr>
          <w:rFonts w:asciiTheme="minorHAnsi" w:hAnsiTheme="minorHAnsi" w:cstheme="minorHAnsi"/>
        </w:rPr>
        <w:t>Rozdział 3 Inżynier</w:t>
      </w:r>
      <w:bookmarkEnd w:id="100"/>
      <w:bookmarkEnd w:id="101"/>
      <w:bookmarkEnd w:id="102"/>
      <w:bookmarkEnd w:id="103"/>
      <w:bookmarkEnd w:id="104"/>
    </w:p>
    <w:p w14:paraId="64A00261" w14:textId="77777777" w:rsidR="009B6A48" w:rsidRPr="00FC3CAF" w:rsidRDefault="009B6A48" w:rsidP="009320FF">
      <w:pPr>
        <w:pStyle w:val="Nagwek2"/>
        <w:spacing w:line="276" w:lineRule="auto"/>
        <w:rPr>
          <w:rFonts w:asciiTheme="minorHAnsi" w:hAnsiTheme="minorHAnsi" w:cstheme="minorHAnsi"/>
        </w:rPr>
      </w:pPr>
      <w:bookmarkStart w:id="105" w:name="_Toc411347249"/>
      <w:bookmarkStart w:id="106" w:name="_Toc521326268"/>
      <w:bookmarkStart w:id="107" w:name="_Toc536177537"/>
      <w:bookmarkStart w:id="108" w:name="_Toc38458234"/>
      <w:r w:rsidRPr="00FC3CAF">
        <w:rPr>
          <w:rFonts w:asciiTheme="minorHAnsi" w:hAnsiTheme="minorHAnsi" w:cstheme="minorHAnsi"/>
        </w:rPr>
        <w:t>3.1</w:t>
      </w:r>
      <w:r w:rsidRPr="00FC3CAF">
        <w:rPr>
          <w:rFonts w:asciiTheme="minorHAnsi" w:hAnsiTheme="minorHAnsi" w:cstheme="minorHAnsi"/>
        </w:rPr>
        <w:tab/>
        <w:t>Obowiązki i uprawnienia Inżyniera</w:t>
      </w:r>
      <w:bookmarkEnd w:id="105"/>
      <w:bookmarkEnd w:id="106"/>
      <w:bookmarkEnd w:id="107"/>
      <w:bookmarkEnd w:id="108"/>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109" w:name="_Toc411347250"/>
      <w:bookmarkStart w:id="110" w:name="_Toc521326269"/>
      <w:bookmarkStart w:id="111" w:name="_Toc536177538"/>
      <w:bookmarkStart w:id="112" w:name="_Toc38458235"/>
      <w:r w:rsidRPr="00FC3CAF">
        <w:rPr>
          <w:rFonts w:asciiTheme="minorHAnsi" w:hAnsiTheme="minorHAnsi" w:cstheme="minorHAnsi"/>
        </w:rPr>
        <w:t>3.5</w:t>
      </w:r>
      <w:r w:rsidRPr="00FC3CAF">
        <w:rPr>
          <w:rFonts w:asciiTheme="minorHAnsi" w:hAnsiTheme="minorHAnsi" w:cstheme="minorHAnsi"/>
        </w:rPr>
        <w:tab/>
        <w:t>Ustalenia</w:t>
      </w:r>
      <w:bookmarkEnd w:id="109"/>
      <w:bookmarkEnd w:id="110"/>
      <w:bookmarkEnd w:id="111"/>
      <w:bookmarkEnd w:id="112"/>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113" w:name="_Toc410909360"/>
      <w:bookmarkStart w:id="114" w:name="_Toc411347251"/>
      <w:bookmarkStart w:id="115" w:name="_Toc521326270"/>
      <w:bookmarkStart w:id="116" w:name="_Toc536177539"/>
      <w:bookmarkStart w:id="117" w:name="_Toc38458236"/>
      <w:r w:rsidRPr="00FC3CAF">
        <w:rPr>
          <w:rFonts w:asciiTheme="minorHAnsi" w:hAnsiTheme="minorHAnsi" w:cstheme="minorHAnsi"/>
        </w:rPr>
        <w:t>Rozdział 4 Wykonawca</w:t>
      </w:r>
      <w:bookmarkEnd w:id="113"/>
      <w:bookmarkEnd w:id="114"/>
      <w:bookmarkEnd w:id="115"/>
      <w:bookmarkEnd w:id="116"/>
      <w:bookmarkEnd w:id="117"/>
    </w:p>
    <w:p w14:paraId="3F223D68" w14:textId="77777777" w:rsidR="009B6A48" w:rsidRPr="00FC3CAF" w:rsidRDefault="009B6A48" w:rsidP="009320FF">
      <w:pPr>
        <w:pStyle w:val="Nagwek2"/>
        <w:spacing w:line="276" w:lineRule="auto"/>
        <w:rPr>
          <w:rFonts w:asciiTheme="minorHAnsi" w:hAnsiTheme="minorHAnsi" w:cstheme="minorHAnsi"/>
        </w:rPr>
      </w:pPr>
      <w:bookmarkStart w:id="118" w:name="_Toc411347252"/>
      <w:bookmarkStart w:id="119" w:name="_Toc521326271"/>
      <w:bookmarkStart w:id="120" w:name="_Toc536177540"/>
      <w:bookmarkStart w:id="121" w:name="_Toc38458237"/>
      <w:r w:rsidRPr="00FC3CAF">
        <w:rPr>
          <w:rFonts w:asciiTheme="minorHAnsi" w:hAnsiTheme="minorHAnsi" w:cstheme="minorHAnsi"/>
        </w:rPr>
        <w:t>4.1</w:t>
      </w:r>
      <w:r w:rsidRPr="00FC3CAF">
        <w:rPr>
          <w:rFonts w:asciiTheme="minorHAnsi" w:hAnsiTheme="minorHAnsi" w:cstheme="minorHAnsi"/>
        </w:rPr>
        <w:tab/>
        <w:t>Ogólne zobowiązania Wykonawcy</w:t>
      </w:r>
      <w:bookmarkEnd w:id="118"/>
      <w:bookmarkEnd w:id="119"/>
      <w:bookmarkEnd w:id="120"/>
      <w:bookmarkEnd w:id="121"/>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122" w:name="_Toc411347253"/>
      <w:bookmarkStart w:id="123" w:name="_Toc521326272"/>
      <w:bookmarkStart w:id="124" w:name="_Toc536177541"/>
      <w:bookmarkStart w:id="125" w:name="_Toc38458238"/>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122"/>
      <w:bookmarkEnd w:id="123"/>
      <w:bookmarkEnd w:id="124"/>
      <w:bookmarkEnd w:id="125"/>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496C5027" w:rsidR="009B6A48"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3EA10D82" w14:textId="0BE0E213" w:rsidR="001C4588" w:rsidRPr="003F1640" w:rsidRDefault="001C4588" w:rsidP="001C4588">
      <w:pPr>
        <w:spacing w:line="276" w:lineRule="auto"/>
        <w:jc w:val="both"/>
        <w:rPr>
          <w:rFonts w:cstheme="minorHAnsi"/>
        </w:rPr>
      </w:pPr>
      <w:r w:rsidRPr="003F1640">
        <w:rPr>
          <w:rFonts w:cstheme="minorHAnsi"/>
        </w:rPr>
        <w:t>Wykonawca przed zawarciem umowy wniósł zabezpieczenie należytego wykonania w wysokości</w:t>
      </w:r>
    </w:p>
    <w:p w14:paraId="438FFD95" w14:textId="77777777" w:rsidR="001C4588" w:rsidRPr="003F1640" w:rsidRDefault="001C4588" w:rsidP="001C4588">
      <w:pPr>
        <w:spacing w:line="276" w:lineRule="auto"/>
        <w:jc w:val="both"/>
        <w:rPr>
          <w:rFonts w:cstheme="minorHAnsi"/>
        </w:rPr>
      </w:pPr>
      <w:r w:rsidRPr="003F1640">
        <w:rPr>
          <w:rFonts w:cstheme="minorHAnsi"/>
        </w:rPr>
        <w:t>(i)         7,5% ceny brutto podanej w ofercie albo</w:t>
      </w:r>
    </w:p>
    <w:p w14:paraId="0600104E" w14:textId="77777777" w:rsidR="001C4588" w:rsidRPr="003F1640" w:rsidRDefault="001C4588" w:rsidP="001C4588">
      <w:pPr>
        <w:spacing w:line="276" w:lineRule="auto"/>
        <w:jc w:val="both"/>
        <w:rPr>
          <w:rFonts w:cstheme="minorHAnsi"/>
        </w:rPr>
      </w:pPr>
      <w:r w:rsidRPr="003F1640">
        <w:rPr>
          <w:rFonts w:cstheme="minorHAnsi"/>
        </w:rPr>
        <w:t xml:space="preserve">(ii)    co najmniej 30% kwoty zabezpieczenia zabezpieczenie należytego wykonania umowy, z zastrzeżeniem, iż pozostałe wówczas 70% zabezpieczenia zabezpieczenie należytego wykonania </w:t>
      </w:r>
      <w:r w:rsidRPr="003F1640">
        <w:rPr>
          <w:rFonts w:cstheme="minorHAnsi"/>
        </w:rPr>
        <w:lastRenderedPageBreak/>
        <w:t>umowy zostanie potrącone przez Zamawiającego przez procentowe potrącenia z każdej faktury Wykonawcy.</w:t>
      </w:r>
    </w:p>
    <w:p w14:paraId="4B7E2546" w14:textId="77777777" w:rsidR="001C4588" w:rsidRPr="003F1640" w:rsidRDefault="001C4588" w:rsidP="001C4588">
      <w:pPr>
        <w:spacing w:line="276" w:lineRule="auto"/>
        <w:jc w:val="both"/>
        <w:rPr>
          <w:rFonts w:cstheme="minorHAnsi"/>
        </w:rPr>
      </w:pPr>
      <w:r w:rsidRPr="003F1640">
        <w:rPr>
          <w:rFonts w:cstheme="minorHAnsi"/>
        </w:rPr>
        <w:t>Potrącenia rozpoczną się od pierwszej faktury wystawionej przez Wykonawcę oraz będą dokonywane do czasu osiągnięcia pełnej wysokości Zabezpieczenia, o której mowa w punkcie (ii), jednak nie później niż do połowy okresu, na który została zawarta Umowa.</w:t>
      </w:r>
    </w:p>
    <w:p w14:paraId="4168DD53" w14:textId="77777777" w:rsidR="001C4588" w:rsidRPr="003F1640" w:rsidRDefault="001C4588" w:rsidP="001C4588">
      <w:pPr>
        <w:spacing w:line="276" w:lineRule="auto"/>
        <w:jc w:val="both"/>
        <w:rPr>
          <w:rFonts w:cstheme="minorHAnsi"/>
        </w:rPr>
      </w:pPr>
      <w:r w:rsidRPr="003F1640">
        <w:rPr>
          <w:rFonts w:cstheme="minorHAnsi"/>
        </w:rPr>
        <w:t>Potrącenia będą dokonywane w wysokości co najmniej 20% kwoty każdej faktury. Sposób spłat zostanie określony przez Wykonawcę w harmonogramie płatności.</w:t>
      </w:r>
    </w:p>
    <w:p w14:paraId="6EFF8C65" w14:textId="77777777" w:rsidR="001C4588" w:rsidRPr="003F1640" w:rsidRDefault="001C4588" w:rsidP="001C4588">
      <w:pPr>
        <w:spacing w:line="276" w:lineRule="auto"/>
        <w:jc w:val="both"/>
        <w:rPr>
          <w:rFonts w:cstheme="minorHAnsi"/>
        </w:rPr>
      </w:pPr>
      <w:r w:rsidRPr="003F1640">
        <w:rPr>
          <w:rFonts w:cstheme="minorHAnsi"/>
        </w:rPr>
        <w:t>W przypadku nie osiągnięcia pełnej wysokości zabezpieczenia, Wykonawca winien wnieść brakującą część zabezpieczenia w terminie do połowy okresu, na który została zawarta Umowa.</w:t>
      </w:r>
    </w:p>
    <w:p w14:paraId="5CB9F753" w14:textId="77777777" w:rsidR="001C4588" w:rsidRPr="003F1640" w:rsidRDefault="001C4588" w:rsidP="001C4588">
      <w:pPr>
        <w:spacing w:line="276" w:lineRule="auto"/>
        <w:jc w:val="both"/>
        <w:rPr>
          <w:rFonts w:cstheme="minorHAnsi"/>
        </w:rPr>
      </w:pPr>
      <w:r w:rsidRPr="003F1640">
        <w:rPr>
          <w:rFonts w:cstheme="minorHAnsi"/>
        </w:rPr>
        <w:t>W przypadku nie osiągnięcia pełnej wysokości zabezpieczenia do połowy okresu, na który została zawarta Umowy, Zamawiający jest uprawniony do rozwiązania Kontraktu, zgodnie z kl. 15.2</w:t>
      </w:r>
    </w:p>
    <w:p w14:paraId="65521613" w14:textId="77777777" w:rsidR="001C4588" w:rsidRPr="003F1640" w:rsidRDefault="001C4588" w:rsidP="001C4588">
      <w:pPr>
        <w:spacing w:line="276" w:lineRule="auto"/>
        <w:jc w:val="both"/>
        <w:rPr>
          <w:rFonts w:cstheme="minorHAnsi"/>
        </w:rPr>
      </w:pPr>
      <w:r w:rsidRPr="003F1640">
        <w:rPr>
          <w:rFonts w:cstheme="minorHAnsi"/>
        </w:rPr>
        <w:t>Ostatnie zdanie niniejszej klauzuli skreśla się i zastępuje następująco:</w:t>
      </w:r>
    </w:p>
    <w:p w14:paraId="1925B876" w14:textId="77777777" w:rsidR="001C4588" w:rsidRPr="003F1640" w:rsidRDefault="001C4588" w:rsidP="001C4588">
      <w:pPr>
        <w:spacing w:line="276" w:lineRule="auto"/>
        <w:jc w:val="both"/>
        <w:rPr>
          <w:rFonts w:cstheme="minorHAnsi"/>
        </w:rPr>
      </w:pPr>
      <w:r w:rsidRPr="003F1640">
        <w:rPr>
          <w:rFonts w:cstheme="minorHAnsi"/>
        </w:rPr>
        <w:t>Zabezpieczenie należytego wykonania Kontraktu będzie zwolnione i zwrócone Wykonawcy w następujący sposób:</w:t>
      </w:r>
    </w:p>
    <w:p w14:paraId="57224D60" w14:textId="77777777" w:rsidR="001C4588" w:rsidRPr="003F1640" w:rsidRDefault="001C4588" w:rsidP="001C4588">
      <w:pPr>
        <w:spacing w:line="276" w:lineRule="auto"/>
        <w:jc w:val="both"/>
        <w:rPr>
          <w:rFonts w:cstheme="minorHAnsi"/>
        </w:rPr>
      </w:pPr>
      <w:r w:rsidRPr="003F1640">
        <w:rPr>
          <w:rFonts w:cstheme="minorHAnsi"/>
        </w:rPr>
        <w:t>(a)   70% wartości zabezpieczenia w terminie 30 (trzydziestu) dni od dnia wykonania Kontraktu i uznania go przez Zamawiającego za należycie wykonany, tj. od daty wydania Świadectwa Przejęcia według Klauzuli 10.1 [Przejęcie Robót i Odcinków];</w:t>
      </w:r>
    </w:p>
    <w:p w14:paraId="7DC6DFA1" w14:textId="388FC4CB" w:rsidR="001C4588" w:rsidRDefault="001C4588" w:rsidP="009320FF">
      <w:pPr>
        <w:spacing w:line="276" w:lineRule="auto"/>
        <w:jc w:val="both"/>
        <w:rPr>
          <w:rFonts w:cstheme="minorHAnsi"/>
        </w:rPr>
      </w:pPr>
      <w:r w:rsidRPr="003F1640">
        <w:rPr>
          <w:rFonts w:cstheme="minorHAnsi"/>
        </w:rPr>
        <w:t>(b)  30% wartości zabezpieczenia wykonania nie później niż w 15 (piętnastym) dniu po upływie okresu rękojmi za wady dla Robót określonego Prawem Kraju.</w:t>
      </w:r>
    </w:p>
    <w:p w14:paraId="7594DC2E" w14:textId="77777777" w:rsidR="009B6A48" w:rsidRPr="00FC3CAF" w:rsidRDefault="009B6A48" w:rsidP="009320FF">
      <w:pPr>
        <w:pStyle w:val="Nagwek2"/>
        <w:spacing w:line="276" w:lineRule="auto"/>
        <w:rPr>
          <w:rFonts w:asciiTheme="minorHAnsi" w:hAnsiTheme="minorHAnsi" w:cstheme="minorHAnsi"/>
        </w:rPr>
      </w:pPr>
      <w:bookmarkStart w:id="126" w:name="_Toc411347254"/>
      <w:bookmarkStart w:id="127" w:name="_Toc521326273"/>
      <w:bookmarkStart w:id="128" w:name="_Toc536177542"/>
      <w:bookmarkStart w:id="129" w:name="_Toc38458239"/>
      <w:r w:rsidRPr="00FC3CAF">
        <w:rPr>
          <w:rFonts w:asciiTheme="minorHAnsi" w:hAnsiTheme="minorHAnsi" w:cstheme="minorHAnsi"/>
        </w:rPr>
        <w:t>4.3</w:t>
      </w:r>
      <w:r w:rsidRPr="00FC3CAF">
        <w:rPr>
          <w:rFonts w:asciiTheme="minorHAnsi" w:hAnsiTheme="minorHAnsi" w:cstheme="minorHAnsi"/>
        </w:rPr>
        <w:tab/>
        <w:t>Przedstawiciel Wykonawcy</w:t>
      </w:r>
      <w:bookmarkEnd w:id="126"/>
      <w:bookmarkEnd w:id="127"/>
      <w:bookmarkEnd w:id="128"/>
      <w:bookmarkEnd w:id="129"/>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130" w:name="_Toc411347255"/>
      <w:bookmarkStart w:id="131" w:name="_Toc521326274"/>
      <w:bookmarkStart w:id="132" w:name="_Toc536177543"/>
      <w:bookmarkStart w:id="133" w:name="_Toc38458240"/>
      <w:r w:rsidRPr="00FC3CAF">
        <w:rPr>
          <w:rFonts w:asciiTheme="minorHAnsi" w:hAnsiTheme="minorHAnsi" w:cstheme="minorHAnsi"/>
        </w:rPr>
        <w:t>4.4</w:t>
      </w:r>
      <w:r w:rsidRPr="00FC3CAF">
        <w:rPr>
          <w:rFonts w:asciiTheme="minorHAnsi" w:hAnsiTheme="minorHAnsi" w:cstheme="minorHAnsi"/>
        </w:rPr>
        <w:tab/>
        <w:t>Podwykonawcy</w:t>
      </w:r>
      <w:bookmarkEnd w:id="130"/>
      <w:bookmarkEnd w:id="131"/>
      <w:bookmarkEnd w:id="132"/>
      <w:bookmarkEnd w:id="133"/>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6654859A" w:rsidR="00AB2A56" w:rsidRPr="003F1640" w:rsidRDefault="009B6A48" w:rsidP="003509BD">
      <w:pPr>
        <w:pStyle w:val="Akapitzlist"/>
        <w:numPr>
          <w:ilvl w:val="0"/>
          <w:numId w:val="19"/>
        </w:numPr>
        <w:spacing w:line="276" w:lineRule="auto"/>
        <w:rPr>
          <w:rFonts w:asciiTheme="minorHAnsi" w:hAnsiTheme="minorHAnsi" w:cstheme="minorHAnsi"/>
          <w:sz w:val="22"/>
        </w:rPr>
      </w:pPr>
      <w:r w:rsidRPr="003F1640">
        <w:rPr>
          <w:rFonts w:asciiTheme="minorHAnsi" w:hAnsiTheme="minorHAnsi" w:cstheme="minorHAnsi"/>
          <w:sz w:val="22"/>
        </w:rPr>
        <w:lastRenderedPageBreak/>
        <w:t xml:space="preserve">Zamawiający wymaga, aby Wykonawca przedstawiał mu do zatwierdzenia wszystkie umowy </w:t>
      </w:r>
      <w:r w:rsidR="00A200EC" w:rsidRPr="003F1640">
        <w:rPr>
          <w:rFonts w:asciiTheme="minorHAnsi" w:hAnsiTheme="minorHAnsi" w:cstheme="minorHAnsi"/>
          <w:color w:val="000000" w:themeColor="text1"/>
          <w:sz w:val="22"/>
        </w:rPr>
        <w:t xml:space="preserve">(zmiany umowy) </w:t>
      </w:r>
      <w:r w:rsidRPr="003F1640">
        <w:rPr>
          <w:rFonts w:asciiTheme="minorHAnsi" w:hAnsiTheme="minorHAnsi" w:cstheme="minorHAnsi"/>
          <w:sz w:val="22"/>
        </w:rPr>
        <w:t>o podwykonawstwo zawierane w ramach przedmiotowego zamówienia publicznego to znaczy umowy</w:t>
      </w:r>
      <w:r w:rsidR="00584BD5" w:rsidRPr="003F1640">
        <w:rPr>
          <w:rFonts w:asciiTheme="minorHAnsi" w:hAnsiTheme="minorHAnsi" w:cstheme="minorHAnsi"/>
          <w:sz w:val="22"/>
        </w:rPr>
        <w:t>,</w:t>
      </w:r>
      <w:r w:rsidRPr="003F1640">
        <w:rPr>
          <w:rFonts w:asciiTheme="minorHAnsi" w:hAnsiTheme="minorHAnsi" w:cstheme="minorHAnsi"/>
          <w:sz w:val="22"/>
        </w:rPr>
        <w:t xml:space="preserve"> których </w:t>
      </w:r>
      <w:r w:rsidR="00995B92" w:rsidRPr="003F1640">
        <w:rPr>
          <w:rFonts w:asciiTheme="minorHAnsi" w:hAnsiTheme="minorHAnsi" w:cstheme="minorHAnsi"/>
          <w:sz w:val="22"/>
        </w:rPr>
        <w:t>przedmiotem są roboty budowlane</w:t>
      </w:r>
      <w:r w:rsidRPr="003F1640">
        <w:rPr>
          <w:rFonts w:asciiTheme="minorHAnsi" w:hAnsiTheme="minorHAnsi" w:cstheme="minorHAnsi"/>
          <w:sz w:val="22"/>
        </w:rPr>
        <w:t>.</w:t>
      </w:r>
      <w:r w:rsidR="00B300CD" w:rsidRPr="003F1640">
        <w:rPr>
          <w:rFonts w:asciiTheme="minorHAnsi" w:hAnsiTheme="minorHAnsi" w:cstheme="minorHAnsi"/>
          <w:sz w:val="22"/>
        </w:rPr>
        <w:t xml:space="preserve"> Wykonawca ma obowiązek przedkładania Zamawiającemu poświadczonej za zgodność z oryginałem kopii zawartych umów o podwykonawstwo</w:t>
      </w:r>
      <w:r w:rsidR="003509BD" w:rsidRPr="003F1640">
        <w:rPr>
          <w:rFonts w:asciiTheme="minorHAnsi" w:hAnsiTheme="minorHAnsi" w:cstheme="minorHAnsi"/>
          <w:sz w:val="22"/>
        </w:rPr>
        <w:t xml:space="preserve">, których przedmiotem są dostawy lub usługi, oraz ich zmian. </w:t>
      </w:r>
      <w:r w:rsidR="001C4588" w:rsidRPr="003F1640">
        <w:rPr>
          <w:rFonts w:asciiTheme="minorHAnsi" w:hAnsiTheme="minorHAnsi" w:cstheme="minorHAnsi"/>
          <w:sz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lastRenderedPageBreak/>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Wykonawca zobowiązany jest do wystąpienia do Zamawiającego z wnioskiem  o wyrażenie zgody na zawarcie umowy cesji z podwykonawcą. Do wniosku Wykonawca musi dołączyć projekt umowy cesji. Zamawiający ma prawo żądać zmiany postanowień umowy cesji. Wykonawca 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Na wniosek Zamawiającego, Wykonawca bezzwłocznie dostarczy Zamawiającemu szczegółowe informacje dotyczące Podwykonawcy(ów) i jego/ich podwykonawcy(ów) z zakresu prac powierzonych każdej takiej jednostce oraz dotyczące osiągniętego w dacie przygotowania takiej </w:t>
      </w:r>
      <w:r w:rsidRPr="00FC3CAF">
        <w:rPr>
          <w:rFonts w:cstheme="minorHAnsi"/>
        </w:rPr>
        <w:lastRenderedPageBreak/>
        <w:t>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134" w:name="_Toc411347256"/>
      <w:bookmarkStart w:id="135" w:name="_Toc521326275"/>
      <w:bookmarkStart w:id="136" w:name="_Toc536177544"/>
      <w:bookmarkStart w:id="137" w:name="_Toc38458241"/>
      <w:r w:rsidRPr="00FC3CAF">
        <w:rPr>
          <w:rFonts w:asciiTheme="minorHAnsi" w:hAnsiTheme="minorHAnsi" w:cstheme="minorHAnsi"/>
        </w:rPr>
        <w:t>4.7</w:t>
      </w:r>
      <w:r w:rsidRPr="00FC3CAF">
        <w:rPr>
          <w:rFonts w:asciiTheme="minorHAnsi" w:hAnsiTheme="minorHAnsi" w:cstheme="minorHAnsi"/>
        </w:rPr>
        <w:tab/>
        <w:t>Wytyczenie</w:t>
      </w:r>
      <w:bookmarkEnd w:id="134"/>
      <w:bookmarkEnd w:id="135"/>
      <w:bookmarkEnd w:id="136"/>
      <w:bookmarkEnd w:id="137"/>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138" w:name="_Toc411347257"/>
      <w:bookmarkStart w:id="139" w:name="_Toc521326276"/>
      <w:bookmarkStart w:id="140" w:name="_Toc536177545"/>
      <w:bookmarkStart w:id="141" w:name="_Toc38458242"/>
      <w:r w:rsidRPr="00FC3CAF">
        <w:rPr>
          <w:rFonts w:asciiTheme="minorHAnsi" w:hAnsiTheme="minorHAnsi" w:cstheme="minorHAnsi"/>
        </w:rPr>
        <w:t>4.8</w:t>
      </w:r>
      <w:r w:rsidRPr="00FC3CAF">
        <w:rPr>
          <w:rFonts w:asciiTheme="minorHAnsi" w:hAnsiTheme="minorHAnsi" w:cstheme="minorHAnsi"/>
        </w:rPr>
        <w:tab/>
        <w:t>Procedury bezpieczeństwa</w:t>
      </w:r>
      <w:bookmarkEnd w:id="138"/>
      <w:bookmarkEnd w:id="139"/>
      <w:bookmarkEnd w:id="140"/>
      <w:bookmarkEnd w:id="141"/>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142" w:name="_Toc411347258"/>
      <w:bookmarkStart w:id="143" w:name="_Toc521326277"/>
      <w:bookmarkStart w:id="144" w:name="_Toc536177546"/>
      <w:bookmarkStart w:id="145" w:name="_Toc38458243"/>
      <w:r w:rsidRPr="00FC3CAF">
        <w:rPr>
          <w:rFonts w:asciiTheme="minorHAnsi" w:hAnsiTheme="minorHAnsi" w:cstheme="minorHAnsi"/>
        </w:rPr>
        <w:t>4.9</w:t>
      </w:r>
      <w:r w:rsidRPr="00FC3CAF">
        <w:rPr>
          <w:rFonts w:asciiTheme="minorHAnsi" w:hAnsiTheme="minorHAnsi" w:cstheme="minorHAnsi"/>
        </w:rPr>
        <w:tab/>
        <w:t>Zapewnienie jakości</w:t>
      </w:r>
      <w:bookmarkEnd w:id="142"/>
      <w:bookmarkEnd w:id="143"/>
      <w:bookmarkEnd w:id="144"/>
      <w:bookmarkEnd w:id="145"/>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146" w:name="_Toc411347259"/>
      <w:bookmarkStart w:id="147" w:name="_Toc521326278"/>
      <w:bookmarkStart w:id="148" w:name="_Toc536177547"/>
      <w:bookmarkStart w:id="149" w:name="_Toc38458244"/>
      <w:r w:rsidRPr="00FC3CAF">
        <w:rPr>
          <w:rFonts w:asciiTheme="minorHAnsi" w:hAnsiTheme="minorHAnsi" w:cstheme="minorHAnsi"/>
        </w:rPr>
        <w:t>4.10</w:t>
      </w:r>
      <w:r w:rsidRPr="00FC3CAF">
        <w:rPr>
          <w:rFonts w:asciiTheme="minorHAnsi" w:hAnsiTheme="minorHAnsi" w:cstheme="minorHAnsi"/>
        </w:rPr>
        <w:tab/>
        <w:t>Dane o Terenie Budowy</w:t>
      </w:r>
      <w:bookmarkEnd w:id="146"/>
      <w:bookmarkEnd w:id="147"/>
      <w:bookmarkEnd w:id="148"/>
      <w:bookmarkEnd w:id="149"/>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150" w:name="_Toc411347260"/>
      <w:bookmarkStart w:id="151" w:name="_Toc521326279"/>
      <w:bookmarkStart w:id="152" w:name="_Toc536177548"/>
      <w:bookmarkStart w:id="153" w:name="_Toc38458245"/>
      <w:r w:rsidRPr="00FC3CAF">
        <w:rPr>
          <w:rFonts w:asciiTheme="minorHAnsi" w:hAnsiTheme="minorHAnsi" w:cstheme="minorHAnsi"/>
        </w:rPr>
        <w:t>4.11</w:t>
      </w:r>
      <w:r w:rsidRPr="00FC3CAF">
        <w:rPr>
          <w:rFonts w:asciiTheme="minorHAnsi" w:hAnsiTheme="minorHAnsi" w:cstheme="minorHAnsi"/>
        </w:rPr>
        <w:tab/>
        <w:t>Zatwierdzona Kwota Kontraktowa</w:t>
      </w:r>
      <w:bookmarkEnd w:id="150"/>
      <w:bookmarkEnd w:id="151"/>
      <w:bookmarkEnd w:id="152"/>
      <w:bookmarkEnd w:id="153"/>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154" w:name="_Toc411347261"/>
      <w:bookmarkStart w:id="155" w:name="_Toc521326280"/>
      <w:bookmarkStart w:id="156" w:name="_Toc536177549"/>
      <w:bookmarkStart w:id="157" w:name="_Toc38458246"/>
      <w:r w:rsidRPr="00FC3CAF">
        <w:rPr>
          <w:rFonts w:asciiTheme="minorHAnsi" w:hAnsiTheme="minorHAnsi" w:cstheme="minorHAnsi"/>
        </w:rPr>
        <w:t>4.18</w:t>
      </w:r>
      <w:r w:rsidRPr="00FC3CAF">
        <w:rPr>
          <w:rFonts w:asciiTheme="minorHAnsi" w:hAnsiTheme="minorHAnsi" w:cstheme="minorHAnsi"/>
        </w:rPr>
        <w:tab/>
        <w:t>Ochrona środowiska</w:t>
      </w:r>
      <w:bookmarkEnd w:id="154"/>
      <w:bookmarkEnd w:id="155"/>
      <w:bookmarkEnd w:id="156"/>
      <w:bookmarkEnd w:id="157"/>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Wykonawca uzyska wszelkie uzgodnienia i pozwolenia na wywóz nieczystości stałych i płynnych oraz bezpieczne, prawidłowe odprowadzanie wód gruntowych i opadowych z całego Terenu Budowy lub 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158" w:name="_Toc411347262"/>
      <w:bookmarkStart w:id="159" w:name="_Toc521326281"/>
      <w:bookmarkStart w:id="160" w:name="_Toc536177550"/>
      <w:bookmarkStart w:id="161" w:name="_Toc38458247"/>
      <w:r w:rsidRPr="00FC3CAF">
        <w:rPr>
          <w:rFonts w:asciiTheme="minorHAnsi" w:hAnsiTheme="minorHAnsi" w:cstheme="minorHAnsi"/>
        </w:rPr>
        <w:t>4.19</w:t>
      </w:r>
      <w:r w:rsidRPr="00FC3CAF">
        <w:rPr>
          <w:rFonts w:asciiTheme="minorHAnsi" w:hAnsiTheme="minorHAnsi" w:cstheme="minorHAnsi"/>
        </w:rPr>
        <w:tab/>
        <w:t>Elektryczność, woda i gaz</w:t>
      </w:r>
      <w:bookmarkEnd w:id="158"/>
      <w:bookmarkEnd w:id="159"/>
      <w:bookmarkEnd w:id="160"/>
      <w:bookmarkEnd w:id="161"/>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w:t>
      </w:r>
      <w:r w:rsidRPr="00FC3CAF">
        <w:rPr>
          <w:rFonts w:cstheme="minorHAnsi"/>
        </w:rPr>
        <w:lastRenderedPageBreak/>
        <w:t xml:space="preserve">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162" w:name="_Toc411347263"/>
      <w:bookmarkStart w:id="163" w:name="_Toc521326282"/>
      <w:bookmarkStart w:id="164" w:name="_Toc536177551"/>
      <w:bookmarkStart w:id="165" w:name="_Toc38458248"/>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162"/>
      <w:bookmarkEnd w:id="163"/>
      <w:bookmarkEnd w:id="164"/>
      <w:bookmarkEnd w:id="165"/>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166" w:name="_Toc411347264"/>
      <w:bookmarkStart w:id="167" w:name="_Toc521326283"/>
      <w:bookmarkStart w:id="168" w:name="_Toc536177552"/>
      <w:bookmarkStart w:id="169" w:name="_Toc38458249"/>
      <w:r w:rsidRPr="00FC3CAF">
        <w:rPr>
          <w:rFonts w:asciiTheme="minorHAnsi" w:hAnsiTheme="minorHAnsi" w:cstheme="minorHAnsi"/>
        </w:rPr>
        <w:t>4.21</w:t>
      </w:r>
      <w:r w:rsidRPr="00FC3CAF">
        <w:rPr>
          <w:rFonts w:asciiTheme="minorHAnsi" w:hAnsiTheme="minorHAnsi" w:cstheme="minorHAnsi"/>
        </w:rPr>
        <w:tab/>
        <w:t>Raporty o postępie</w:t>
      </w:r>
      <w:bookmarkEnd w:id="166"/>
      <w:bookmarkEnd w:id="167"/>
      <w:bookmarkEnd w:id="168"/>
      <w:bookmarkEnd w:id="169"/>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lastRenderedPageBreak/>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170" w:name="_Toc411347265"/>
      <w:bookmarkStart w:id="171" w:name="_Toc521326284"/>
      <w:bookmarkStart w:id="172" w:name="_Toc536177553"/>
      <w:bookmarkStart w:id="173" w:name="_Toc38458250"/>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170"/>
      <w:bookmarkEnd w:id="171"/>
      <w:bookmarkEnd w:id="172"/>
      <w:bookmarkEnd w:id="173"/>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 xml:space="preserve">Wykonawca przywróci tę część Terenu Budowy i Robót do stanu pierwotnego i pozostawi ją w stanie czystym i bezpiecznym. W celu udokumentowania doprowadzenia Terenu Budowy i Robót do stanu </w:t>
      </w:r>
      <w:r w:rsidRPr="00FC3CAF">
        <w:rPr>
          <w:rFonts w:cstheme="minorHAnsi"/>
        </w:rPr>
        <w:lastRenderedPageBreak/>
        <w:t>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174" w:name="_Toc411347266"/>
      <w:bookmarkStart w:id="175" w:name="_Toc521326285"/>
      <w:bookmarkStart w:id="176" w:name="_Toc536177554"/>
      <w:bookmarkStart w:id="177" w:name="_Toc38458251"/>
      <w:r w:rsidRPr="00FC3CAF">
        <w:rPr>
          <w:rFonts w:asciiTheme="minorHAnsi" w:hAnsiTheme="minorHAnsi" w:cstheme="minorHAnsi"/>
        </w:rPr>
        <w:t>4.25</w:t>
      </w:r>
      <w:r w:rsidRPr="00FC3CAF">
        <w:rPr>
          <w:rFonts w:asciiTheme="minorHAnsi" w:hAnsiTheme="minorHAnsi" w:cstheme="minorHAnsi"/>
        </w:rPr>
        <w:tab/>
        <w:t>Dziennik Budowy</w:t>
      </w:r>
      <w:bookmarkEnd w:id="174"/>
      <w:bookmarkEnd w:id="175"/>
      <w:bookmarkEnd w:id="176"/>
      <w:bookmarkEnd w:id="177"/>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178" w:name="_Toc411347267"/>
      <w:bookmarkStart w:id="179" w:name="_Toc521326286"/>
      <w:bookmarkStart w:id="180" w:name="_Toc536177555"/>
      <w:bookmarkStart w:id="181" w:name="_Toc38458252"/>
      <w:r w:rsidRPr="00FC3CAF">
        <w:rPr>
          <w:rFonts w:asciiTheme="minorHAnsi" w:hAnsiTheme="minorHAnsi" w:cstheme="minorHAnsi"/>
        </w:rPr>
        <w:t>4.26</w:t>
      </w:r>
      <w:r w:rsidRPr="00FC3CAF">
        <w:rPr>
          <w:rFonts w:asciiTheme="minorHAnsi" w:hAnsiTheme="minorHAnsi" w:cstheme="minorHAnsi"/>
        </w:rPr>
        <w:tab/>
        <w:t>Zabezpieczenie przylegających nieruchomości</w:t>
      </w:r>
      <w:bookmarkEnd w:id="178"/>
      <w:bookmarkEnd w:id="179"/>
      <w:bookmarkEnd w:id="180"/>
      <w:bookmarkEnd w:id="181"/>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182" w:name="_Toc411347268"/>
      <w:bookmarkStart w:id="183" w:name="_Toc521326287"/>
      <w:bookmarkStart w:id="184" w:name="_Toc536177556"/>
      <w:bookmarkStart w:id="185" w:name="_Toc38458253"/>
      <w:r w:rsidRPr="00FC3CAF">
        <w:rPr>
          <w:rFonts w:asciiTheme="minorHAnsi" w:hAnsiTheme="minorHAnsi" w:cstheme="minorHAnsi"/>
        </w:rPr>
        <w:t>4.27</w:t>
      </w:r>
      <w:r w:rsidRPr="00FC3CAF">
        <w:rPr>
          <w:rFonts w:asciiTheme="minorHAnsi" w:hAnsiTheme="minorHAnsi" w:cstheme="minorHAnsi"/>
        </w:rPr>
        <w:tab/>
        <w:t>Istniejące instalacje</w:t>
      </w:r>
      <w:bookmarkEnd w:id="182"/>
      <w:bookmarkEnd w:id="183"/>
      <w:bookmarkEnd w:id="184"/>
      <w:bookmarkEnd w:id="185"/>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186" w:name="_Toc411347269"/>
      <w:bookmarkStart w:id="187" w:name="_Toc521326288"/>
      <w:bookmarkStart w:id="188" w:name="_Toc536177557"/>
      <w:bookmarkStart w:id="189" w:name="_Toc38458254"/>
      <w:r w:rsidRPr="00FC3CAF">
        <w:rPr>
          <w:rFonts w:asciiTheme="minorHAnsi" w:hAnsiTheme="minorHAnsi" w:cstheme="minorHAnsi"/>
        </w:rPr>
        <w:t>Rozdział 5 Wyznaczeni Podwykonawcy</w:t>
      </w:r>
      <w:bookmarkEnd w:id="186"/>
      <w:bookmarkEnd w:id="187"/>
      <w:bookmarkEnd w:id="188"/>
      <w:bookmarkEnd w:id="189"/>
    </w:p>
    <w:p w14:paraId="2494A4D0" w14:textId="77777777" w:rsidR="009B6A48" w:rsidRPr="00FC3CAF" w:rsidRDefault="009B6A48" w:rsidP="009320FF">
      <w:pPr>
        <w:pStyle w:val="Nagwek2"/>
        <w:spacing w:line="276" w:lineRule="auto"/>
        <w:rPr>
          <w:rFonts w:asciiTheme="minorHAnsi" w:hAnsiTheme="minorHAnsi" w:cstheme="minorHAnsi"/>
        </w:rPr>
      </w:pPr>
      <w:bookmarkStart w:id="190" w:name="_Toc411347270"/>
      <w:bookmarkStart w:id="191" w:name="_Toc521326289"/>
      <w:bookmarkStart w:id="192" w:name="_Toc536177558"/>
      <w:bookmarkStart w:id="193" w:name="_Toc38458255"/>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190"/>
      <w:bookmarkEnd w:id="191"/>
      <w:bookmarkEnd w:id="192"/>
      <w:bookmarkEnd w:id="193"/>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194" w:name="_Toc411347271"/>
      <w:bookmarkStart w:id="195" w:name="_Toc521326290"/>
      <w:bookmarkStart w:id="196" w:name="_Toc536177559"/>
      <w:bookmarkStart w:id="197" w:name="_Toc38458256"/>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194"/>
      <w:bookmarkEnd w:id="195"/>
      <w:bookmarkEnd w:id="196"/>
      <w:bookmarkEnd w:id="197"/>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198" w:name="_Toc411347272"/>
      <w:bookmarkStart w:id="199" w:name="_Toc521326291"/>
      <w:bookmarkStart w:id="200" w:name="_Toc536177560"/>
      <w:bookmarkStart w:id="201" w:name="_Toc38458257"/>
      <w:r w:rsidRPr="00FC3CAF">
        <w:rPr>
          <w:rFonts w:asciiTheme="minorHAnsi" w:hAnsiTheme="minorHAnsi" w:cstheme="minorHAnsi"/>
        </w:rPr>
        <w:t>5.4</w:t>
      </w:r>
      <w:r w:rsidRPr="00FC3CAF">
        <w:rPr>
          <w:rFonts w:asciiTheme="minorHAnsi" w:hAnsiTheme="minorHAnsi" w:cstheme="minorHAnsi"/>
        </w:rPr>
        <w:tab/>
        <w:t>Dowody płatności</w:t>
      </w:r>
      <w:bookmarkEnd w:id="198"/>
      <w:bookmarkEnd w:id="199"/>
      <w:bookmarkEnd w:id="200"/>
      <w:bookmarkEnd w:id="201"/>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202" w:name="_Toc411347273"/>
      <w:bookmarkStart w:id="203" w:name="_Toc521326292"/>
      <w:bookmarkStart w:id="204" w:name="_Toc536177561"/>
      <w:bookmarkStart w:id="205" w:name="_Toc38458258"/>
      <w:r w:rsidRPr="00FC3CAF">
        <w:rPr>
          <w:rFonts w:asciiTheme="minorHAnsi" w:hAnsiTheme="minorHAnsi" w:cstheme="minorHAnsi"/>
        </w:rPr>
        <w:t>Rozdział 6Kadra i robotnicy</w:t>
      </w:r>
      <w:bookmarkEnd w:id="202"/>
      <w:bookmarkEnd w:id="203"/>
      <w:bookmarkEnd w:id="204"/>
      <w:bookmarkEnd w:id="205"/>
    </w:p>
    <w:p w14:paraId="5E8110B5" w14:textId="77777777" w:rsidR="009B6A48" w:rsidRPr="00FC3CAF" w:rsidRDefault="009B6A48" w:rsidP="009320FF">
      <w:pPr>
        <w:pStyle w:val="Nagwek2"/>
        <w:spacing w:line="276" w:lineRule="auto"/>
        <w:rPr>
          <w:rFonts w:asciiTheme="minorHAnsi" w:hAnsiTheme="minorHAnsi" w:cstheme="minorHAnsi"/>
        </w:rPr>
      </w:pPr>
      <w:bookmarkStart w:id="206" w:name="_Toc411347274"/>
      <w:bookmarkStart w:id="207" w:name="_Toc521326293"/>
      <w:bookmarkStart w:id="208" w:name="_Toc536177562"/>
      <w:bookmarkStart w:id="209" w:name="_Toc38458259"/>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206"/>
      <w:bookmarkEnd w:id="207"/>
      <w:bookmarkEnd w:id="208"/>
      <w:bookmarkEnd w:id="209"/>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r>
      <w:r w:rsidRPr="00FC3CAF">
        <w:rPr>
          <w:rFonts w:cstheme="minorHAnsi"/>
        </w:rPr>
        <w:lastRenderedPageBreak/>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210" w:name="_Toc411347275"/>
      <w:bookmarkStart w:id="211" w:name="_Toc521326294"/>
      <w:bookmarkStart w:id="212" w:name="_Toc536177563"/>
      <w:bookmarkStart w:id="213" w:name="_Toc38458260"/>
      <w:r w:rsidRPr="00FC3CAF">
        <w:rPr>
          <w:rFonts w:asciiTheme="minorHAnsi" w:hAnsiTheme="minorHAnsi" w:cstheme="minorHAnsi"/>
        </w:rPr>
        <w:t>6.8.</w:t>
      </w:r>
      <w:r w:rsidRPr="00FC3CAF">
        <w:rPr>
          <w:rFonts w:asciiTheme="minorHAnsi" w:hAnsiTheme="minorHAnsi" w:cstheme="minorHAnsi"/>
        </w:rPr>
        <w:tab/>
        <w:t>Kadra Wykonawcy</w:t>
      </w:r>
      <w:bookmarkEnd w:id="210"/>
      <w:bookmarkEnd w:id="211"/>
      <w:bookmarkEnd w:id="212"/>
      <w:bookmarkEnd w:id="213"/>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214" w:name="_Toc411347276"/>
      <w:bookmarkStart w:id="215" w:name="_Toc521326295"/>
      <w:bookmarkStart w:id="216" w:name="_Toc536177564"/>
      <w:bookmarkStart w:id="217" w:name="_Toc38458261"/>
      <w:r w:rsidRPr="00FC3CAF">
        <w:rPr>
          <w:rFonts w:asciiTheme="minorHAnsi" w:hAnsiTheme="minorHAnsi" w:cstheme="minorHAnsi"/>
        </w:rPr>
        <w:t>6.9</w:t>
      </w:r>
      <w:r w:rsidRPr="00FC3CAF">
        <w:rPr>
          <w:rFonts w:asciiTheme="minorHAnsi" w:hAnsiTheme="minorHAnsi" w:cstheme="minorHAnsi"/>
        </w:rPr>
        <w:tab/>
        <w:t>Personel Wykonawcy</w:t>
      </w:r>
      <w:bookmarkEnd w:id="214"/>
      <w:bookmarkEnd w:id="215"/>
      <w:bookmarkEnd w:id="216"/>
      <w:bookmarkEnd w:id="217"/>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lastRenderedPageBreak/>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218" w:name="_Toc411347277"/>
      <w:bookmarkStart w:id="219" w:name="_Toc521326296"/>
      <w:bookmarkStart w:id="220" w:name="_Toc536177565"/>
      <w:bookmarkStart w:id="221" w:name="_Toc38458262"/>
      <w:r w:rsidRPr="00FC3CAF">
        <w:rPr>
          <w:rFonts w:asciiTheme="minorHAnsi" w:hAnsiTheme="minorHAnsi" w:cstheme="minorHAnsi"/>
        </w:rPr>
        <w:t>6.12</w:t>
      </w:r>
      <w:r w:rsidRPr="00FC3CAF">
        <w:rPr>
          <w:rFonts w:asciiTheme="minorHAnsi" w:hAnsiTheme="minorHAnsi" w:cstheme="minorHAnsi"/>
        </w:rPr>
        <w:tab/>
        <w:t>Zagraniczny personel i robotnicy</w:t>
      </w:r>
      <w:bookmarkEnd w:id="218"/>
      <w:bookmarkEnd w:id="219"/>
      <w:bookmarkEnd w:id="220"/>
      <w:bookmarkEnd w:id="221"/>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222" w:name="_Toc87712939"/>
      <w:bookmarkStart w:id="223" w:name="_Toc411347278"/>
      <w:bookmarkStart w:id="224" w:name="_Toc521326297"/>
      <w:bookmarkStart w:id="225" w:name="_Toc536177566"/>
      <w:bookmarkStart w:id="226" w:name="_Toc87712940"/>
      <w:bookmarkStart w:id="227" w:name="_Toc38458263"/>
      <w:r w:rsidRPr="00FC3CAF">
        <w:rPr>
          <w:rFonts w:asciiTheme="minorHAnsi" w:hAnsiTheme="minorHAnsi" w:cstheme="minorHAnsi"/>
        </w:rPr>
        <w:t>Rozdział 7 Urządzenia, Materiały i wykonawstwo</w:t>
      </w:r>
      <w:bookmarkEnd w:id="222"/>
      <w:bookmarkEnd w:id="223"/>
      <w:bookmarkEnd w:id="224"/>
      <w:bookmarkEnd w:id="225"/>
      <w:bookmarkEnd w:id="227"/>
    </w:p>
    <w:p w14:paraId="61EBDF1A" w14:textId="77777777" w:rsidR="009B6A48" w:rsidRPr="00FC3CAF" w:rsidRDefault="009B6A48" w:rsidP="009320FF">
      <w:pPr>
        <w:pStyle w:val="Nagwek2"/>
        <w:spacing w:line="276" w:lineRule="auto"/>
        <w:rPr>
          <w:rFonts w:asciiTheme="minorHAnsi" w:hAnsiTheme="minorHAnsi" w:cstheme="minorHAnsi"/>
        </w:rPr>
      </w:pPr>
      <w:bookmarkStart w:id="228" w:name="_Toc411347279"/>
      <w:bookmarkStart w:id="229" w:name="_Toc521326298"/>
      <w:bookmarkStart w:id="230" w:name="_Toc536177567"/>
      <w:bookmarkStart w:id="231" w:name="_Toc38458264"/>
      <w:r w:rsidRPr="00FC3CAF">
        <w:rPr>
          <w:rFonts w:asciiTheme="minorHAnsi" w:hAnsiTheme="minorHAnsi" w:cstheme="minorHAnsi"/>
        </w:rPr>
        <w:t>7.2</w:t>
      </w:r>
      <w:r w:rsidRPr="00FC3CAF">
        <w:rPr>
          <w:rFonts w:asciiTheme="minorHAnsi" w:hAnsiTheme="minorHAnsi" w:cstheme="minorHAnsi"/>
        </w:rPr>
        <w:tab/>
        <w:t>Próbki</w:t>
      </w:r>
      <w:bookmarkEnd w:id="228"/>
      <w:bookmarkEnd w:id="229"/>
      <w:bookmarkEnd w:id="230"/>
      <w:bookmarkEnd w:id="231"/>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232" w:name="_Toc411347280"/>
      <w:bookmarkStart w:id="233" w:name="_Toc521326299"/>
      <w:bookmarkStart w:id="234" w:name="_Toc536177568"/>
      <w:bookmarkStart w:id="235" w:name="_Toc38458265"/>
      <w:r w:rsidRPr="00FC3CAF">
        <w:rPr>
          <w:rFonts w:asciiTheme="minorHAnsi" w:hAnsiTheme="minorHAnsi" w:cstheme="minorHAnsi"/>
        </w:rPr>
        <w:t>7.4</w:t>
      </w:r>
      <w:r w:rsidRPr="00FC3CAF">
        <w:rPr>
          <w:rFonts w:asciiTheme="minorHAnsi" w:hAnsiTheme="minorHAnsi" w:cstheme="minorHAnsi"/>
        </w:rPr>
        <w:tab/>
        <w:t>Próby</w:t>
      </w:r>
      <w:bookmarkEnd w:id="226"/>
      <w:bookmarkEnd w:id="232"/>
      <w:bookmarkEnd w:id="233"/>
      <w:bookmarkEnd w:id="234"/>
      <w:bookmarkEnd w:id="235"/>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236" w:name="_Toc411347281"/>
      <w:bookmarkStart w:id="237" w:name="_Toc521326300"/>
      <w:bookmarkStart w:id="238" w:name="_Toc536177569"/>
      <w:bookmarkStart w:id="239" w:name="_Toc38458266"/>
      <w:r w:rsidRPr="00FC3CAF">
        <w:rPr>
          <w:rFonts w:asciiTheme="minorHAnsi" w:hAnsiTheme="minorHAnsi" w:cstheme="minorHAnsi"/>
        </w:rPr>
        <w:t>7.9</w:t>
      </w:r>
      <w:r w:rsidRPr="00FC3CAF">
        <w:rPr>
          <w:rFonts w:asciiTheme="minorHAnsi" w:hAnsiTheme="minorHAnsi" w:cstheme="minorHAnsi"/>
        </w:rPr>
        <w:tab/>
        <w:t>Własność Materiałów z rozbiórki</w:t>
      </w:r>
      <w:bookmarkEnd w:id="236"/>
      <w:bookmarkEnd w:id="237"/>
      <w:bookmarkEnd w:id="238"/>
      <w:bookmarkEnd w:id="239"/>
    </w:p>
    <w:p w14:paraId="5CE21DFD" w14:textId="579E9221"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r w:rsidR="00262C9C">
        <w:rPr>
          <w:rFonts w:cstheme="minorHAnsi"/>
          <w:color w:val="000000"/>
        </w:rPr>
        <w:t xml:space="preserve"> na Terenie Budowy. </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240" w:name="_Toc411347287"/>
      <w:bookmarkStart w:id="241" w:name="_Toc521326301"/>
      <w:bookmarkStart w:id="242" w:name="_Toc536177570"/>
      <w:bookmarkStart w:id="243" w:name="_Toc38458267"/>
      <w:r w:rsidRPr="00FC3CAF">
        <w:rPr>
          <w:rFonts w:asciiTheme="minorHAnsi" w:hAnsiTheme="minorHAnsi" w:cstheme="minorHAnsi"/>
        </w:rPr>
        <w:lastRenderedPageBreak/>
        <w:t>Rozdział 8 Rozpoczęcie, opóźnienia i zawieszenie</w:t>
      </w:r>
      <w:bookmarkEnd w:id="240"/>
      <w:bookmarkEnd w:id="241"/>
      <w:bookmarkEnd w:id="242"/>
      <w:bookmarkEnd w:id="243"/>
    </w:p>
    <w:p w14:paraId="1C2FADDA" w14:textId="77777777" w:rsidR="009B6A48" w:rsidRPr="00FC3CAF" w:rsidRDefault="009B6A48" w:rsidP="009320FF">
      <w:pPr>
        <w:pStyle w:val="Nagwek2"/>
        <w:spacing w:line="276" w:lineRule="auto"/>
        <w:rPr>
          <w:rFonts w:asciiTheme="minorHAnsi" w:hAnsiTheme="minorHAnsi" w:cstheme="minorHAnsi"/>
        </w:rPr>
      </w:pPr>
      <w:bookmarkStart w:id="244" w:name="_Toc411347288"/>
      <w:bookmarkStart w:id="245" w:name="_Toc521326302"/>
      <w:bookmarkStart w:id="246" w:name="_Toc536177571"/>
      <w:bookmarkStart w:id="247" w:name="_Toc38458268"/>
      <w:r w:rsidRPr="00FC3CAF">
        <w:rPr>
          <w:rFonts w:asciiTheme="minorHAnsi" w:hAnsiTheme="minorHAnsi" w:cstheme="minorHAnsi"/>
        </w:rPr>
        <w:t>8.1</w:t>
      </w:r>
      <w:r w:rsidRPr="00FC3CAF">
        <w:rPr>
          <w:rFonts w:asciiTheme="minorHAnsi" w:hAnsiTheme="minorHAnsi" w:cstheme="minorHAnsi"/>
        </w:rPr>
        <w:tab/>
        <w:t>Rozpoczęcie Robót</w:t>
      </w:r>
      <w:bookmarkEnd w:id="244"/>
      <w:bookmarkEnd w:id="245"/>
      <w:bookmarkEnd w:id="246"/>
      <w:bookmarkEnd w:id="247"/>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248" w:name="_Toc411347289"/>
      <w:bookmarkStart w:id="249" w:name="_Toc521326303"/>
      <w:bookmarkStart w:id="250" w:name="_Toc536177572"/>
      <w:bookmarkStart w:id="251" w:name="_Toc38458269"/>
      <w:r w:rsidRPr="00FC3CAF">
        <w:rPr>
          <w:rFonts w:asciiTheme="minorHAnsi" w:hAnsiTheme="minorHAnsi" w:cstheme="minorHAnsi"/>
        </w:rPr>
        <w:t>8.2</w:t>
      </w:r>
      <w:r w:rsidRPr="00FC3CAF">
        <w:rPr>
          <w:rFonts w:asciiTheme="minorHAnsi" w:hAnsiTheme="minorHAnsi" w:cstheme="minorHAnsi"/>
        </w:rPr>
        <w:tab/>
        <w:t>Czas na Ukończenie</w:t>
      </w:r>
      <w:bookmarkEnd w:id="248"/>
      <w:bookmarkEnd w:id="249"/>
      <w:bookmarkEnd w:id="250"/>
      <w:bookmarkEnd w:id="251"/>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lastRenderedPageBreak/>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252" w:name="_Toc411347290"/>
      <w:bookmarkStart w:id="253" w:name="_Toc521326304"/>
      <w:bookmarkStart w:id="254" w:name="_Toc536177573"/>
      <w:bookmarkStart w:id="255" w:name="_Toc38458270"/>
      <w:r w:rsidRPr="00FC3CAF">
        <w:rPr>
          <w:rFonts w:asciiTheme="minorHAnsi" w:hAnsiTheme="minorHAnsi" w:cstheme="minorHAnsi"/>
        </w:rPr>
        <w:t>8.3</w:t>
      </w:r>
      <w:r w:rsidRPr="00FC3CAF">
        <w:rPr>
          <w:rFonts w:asciiTheme="minorHAnsi" w:hAnsiTheme="minorHAnsi" w:cstheme="minorHAnsi"/>
        </w:rPr>
        <w:tab/>
        <w:t>Program</w:t>
      </w:r>
      <w:bookmarkEnd w:id="252"/>
      <w:bookmarkEnd w:id="253"/>
      <w:bookmarkEnd w:id="254"/>
      <w:bookmarkEnd w:id="255"/>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68D9A2A2" w14:textId="5F608A42" w:rsidR="00262C9C" w:rsidRPr="00FC3CAF"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00262C9C">
        <w:rPr>
          <w:rFonts w:cstheme="minorHAnsi"/>
        </w:rPr>
        <w:t xml:space="preserve"> </w:t>
      </w:r>
      <w:r w:rsidR="001C4588" w:rsidRPr="001C4588">
        <w:rPr>
          <w:rFonts w:cstheme="minorHAnsi"/>
        </w:rPr>
        <w:t>Za opóźnienia faktycznego postępu robót w odniesieniu do Programu będą naliczane Wykonawcy kary  w wysokości 0,3% ZKK za każdy dzień opóźnienia w stosunku do terminów wskazanych w Programie.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256" w:name="_Toc235253860"/>
      <w:bookmarkStart w:id="257" w:name="_Toc411347291"/>
      <w:bookmarkStart w:id="258" w:name="_Toc521326305"/>
      <w:bookmarkStart w:id="259" w:name="_Toc536177574"/>
      <w:bookmarkStart w:id="260" w:name="_Toc38458271"/>
      <w:r w:rsidRPr="00FC3CAF">
        <w:rPr>
          <w:rFonts w:asciiTheme="minorHAnsi" w:hAnsiTheme="minorHAnsi" w:cstheme="minorHAnsi"/>
        </w:rPr>
        <w:t>8.4</w:t>
      </w:r>
      <w:r w:rsidRPr="00FC3CAF">
        <w:rPr>
          <w:rFonts w:asciiTheme="minorHAnsi" w:hAnsiTheme="minorHAnsi" w:cstheme="minorHAnsi"/>
        </w:rPr>
        <w:tab/>
        <w:t>Przedłużenie Czasu na Ukończenie</w:t>
      </w:r>
      <w:bookmarkEnd w:id="256"/>
      <w:bookmarkEnd w:id="257"/>
      <w:bookmarkEnd w:id="258"/>
      <w:bookmarkEnd w:id="259"/>
      <w:bookmarkEnd w:id="260"/>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261" w:name="_Toc235253861"/>
      <w:bookmarkStart w:id="262" w:name="_Toc411347292"/>
      <w:bookmarkStart w:id="263" w:name="_Toc521326306"/>
      <w:bookmarkStart w:id="264" w:name="_Toc536177575"/>
      <w:bookmarkStart w:id="265" w:name="_Toc38458272"/>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261"/>
      <w:bookmarkEnd w:id="262"/>
      <w:bookmarkEnd w:id="263"/>
      <w:bookmarkEnd w:id="264"/>
      <w:bookmarkEnd w:id="265"/>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266" w:name="_Toc411347293"/>
      <w:bookmarkStart w:id="267" w:name="_Toc521326307"/>
      <w:bookmarkStart w:id="268" w:name="_Toc536177576"/>
      <w:bookmarkStart w:id="269" w:name="_Toc38458273"/>
      <w:r w:rsidRPr="00FC3CAF">
        <w:rPr>
          <w:rFonts w:asciiTheme="minorHAnsi" w:hAnsiTheme="minorHAnsi" w:cstheme="minorHAnsi"/>
        </w:rPr>
        <w:t>8.6</w:t>
      </w:r>
      <w:r w:rsidRPr="00FC3CAF">
        <w:rPr>
          <w:rFonts w:asciiTheme="minorHAnsi" w:hAnsiTheme="minorHAnsi" w:cstheme="minorHAnsi"/>
        </w:rPr>
        <w:tab/>
        <w:t>Tempo wykonawstwa</w:t>
      </w:r>
      <w:bookmarkEnd w:id="266"/>
      <w:bookmarkEnd w:id="267"/>
      <w:bookmarkEnd w:id="268"/>
      <w:bookmarkEnd w:id="269"/>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270" w:name="_Toc411347294"/>
      <w:bookmarkStart w:id="271" w:name="_Toc521326308"/>
      <w:bookmarkStart w:id="272" w:name="_Toc536177577"/>
      <w:bookmarkStart w:id="273" w:name="_Toc38458274"/>
      <w:r w:rsidRPr="00FC3CAF">
        <w:rPr>
          <w:rFonts w:asciiTheme="minorHAnsi" w:hAnsiTheme="minorHAnsi" w:cstheme="minorHAnsi"/>
        </w:rPr>
        <w:t>8.7</w:t>
      </w:r>
      <w:r w:rsidRPr="00FC3CAF">
        <w:rPr>
          <w:rFonts w:asciiTheme="minorHAnsi" w:hAnsiTheme="minorHAnsi" w:cstheme="minorHAnsi"/>
        </w:rPr>
        <w:tab/>
        <w:t>Kary za zwłokę</w:t>
      </w:r>
      <w:bookmarkEnd w:id="270"/>
      <w:bookmarkEnd w:id="271"/>
      <w:bookmarkEnd w:id="272"/>
      <w:bookmarkEnd w:id="273"/>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274"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lastRenderedPageBreak/>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1A5CDCA3" w14:textId="77777777" w:rsidR="001C4588" w:rsidRDefault="001C4588" w:rsidP="009320FF">
      <w:pPr>
        <w:numPr>
          <w:ilvl w:val="0"/>
          <w:numId w:val="20"/>
        </w:numPr>
        <w:tabs>
          <w:tab w:val="num" w:pos="0"/>
        </w:tabs>
        <w:spacing w:before="120" w:after="120" w:line="276" w:lineRule="auto"/>
        <w:jc w:val="both"/>
        <w:rPr>
          <w:rFonts w:cstheme="minorHAnsi"/>
        </w:rPr>
      </w:pPr>
      <w:r w:rsidRPr="001C4588">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73D3AB3B"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lastRenderedPageBreak/>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275" w:name="_Toc411347295"/>
      <w:bookmarkStart w:id="276" w:name="_Toc521326309"/>
      <w:bookmarkStart w:id="277" w:name="_Toc536177578"/>
      <w:bookmarkStart w:id="278" w:name="_Toc38458275"/>
      <w:r w:rsidRPr="00FC3CAF">
        <w:rPr>
          <w:rFonts w:asciiTheme="minorHAnsi" w:hAnsiTheme="minorHAnsi" w:cstheme="minorHAnsi"/>
        </w:rPr>
        <w:t>8.9</w:t>
      </w:r>
      <w:r w:rsidRPr="00FC3CAF">
        <w:rPr>
          <w:rFonts w:asciiTheme="minorHAnsi" w:hAnsiTheme="minorHAnsi" w:cstheme="minorHAnsi"/>
        </w:rPr>
        <w:tab/>
        <w:t>Następstwa zawieszenia</w:t>
      </w:r>
      <w:bookmarkEnd w:id="274"/>
      <w:bookmarkEnd w:id="275"/>
      <w:bookmarkEnd w:id="276"/>
      <w:bookmarkEnd w:id="277"/>
      <w:bookmarkEnd w:id="278"/>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279" w:name="_Toc235253865"/>
      <w:bookmarkStart w:id="280" w:name="_Toc411347296"/>
      <w:bookmarkStart w:id="281" w:name="_Toc521326310"/>
      <w:bookmarkStart w:id="282" w:name="_Toc536177579"/>
      <w:bookmarkStart w:id="283" w:name="_Toc38458276"/>
      <w:r w:rsidRPr="00FC3CAF">
        <w:rPr>
          <w:rFonts w:asciiTheme="minorHAnsi" w:hAnsiTheme="minorHAnsi" w:cstheme="minorHAnsi"/>
        </w:rPr>
        <w:t>8.10</w:t>
      </w:r>
      <w:r w:rsidRPr="00FC3CAF">
        <w:rPr>
          <w:rFonts w:asciiTheme="minorHAnsi" w:hAnsiTheme="minorHAnsi" w:cstheme="minorHAnsi"/>
        </w:rPr>
        <w:tab/>
        <w:t>Zapłata za Urządzenia i Materiały w przypadku zawieszenia</w:t>
      </w:r>
      <w:bookmarkEnd w:id="279"/>
      <w:bookmarkEnd w:id="280"/>
      <w:bookmarkEnd w:id="281"/>
      <w:bookmarkEnd w:id="282"/>
      <w:bookmarkEnd w:id="283"/>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284" w:name="_Toc235253866"/>
      <w:bookmarkStart w:id="285" w:name="_Toc411347297"/>
      <w:bookmarkStart w:id="286" w:name="_Toc521326311"/>
      <w:bookmarkStart w:id="287" w:name="_Toc536177580"/>
      <w:bookmarkStart w:id="288" w:name="_Toc38458277"/>
      <w:r w:rsidRPr="00FC3CAF">
        <w:rPr>
          <w:rFonts w:asciiTheme="minorHAnsi" w:hAnsiTheme="minorHAnsi" w:cstheme="minorHAnsi"/>
        </w:rPr>
        <w:t>8.12</w:t>
      </w:r>
      <w:r w:rsidRPr="00FC3CAF">
        <w:rPr>
          <w:rFonts w:asciiTheme="minorHAnsi" w:hAnsiTheme="minorHAnsi" w:cstheme="minorHAnsi"/>
        </w:rPr>
        <w:tab/>
      </w:r>
      <w:bookmarkEnd w:id="284"/>
      <w:r w:rsidRPr="00FC3CAF">
        <w:rPr>
          <w:rFonts w:asciiTheme="minorHAnsi" w:hAnsiTheme="minorHAnsi" w:cstheme="minorHAnsi"/>
        </w:rPr>
        <w:t>Wznowienie Robót</w:t>
      </w:r>
      <w:bookmarkEnd w:id="285"/>
      <w:bookmarkEnd w:id="286"/>
      <w:bookmarkEnd w:id="287"/>
      <w:bookmarkEnd w:id="288"/>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289" w:name="_Toc411347298"/>
      <w:bookmarkStart w:id="290" w:name="_Toc521326312"/>
      <w:bookmarkStart w:id="291" w:name="_Toc536177581"/>
      <w:bookmarkStart w:id="292" w:name="_Toc38458278"/>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289"/>
      <w:bookmarkEnd w:id="290"/>
      <w:bookmarkEnd w:id="291"/>
      <w:bookmarkEnd w:id="292"/>
    </w:p>
    <w:p w14:paraId="7C3887CC" w14:textId="77777777" w:rsidR="009B6A48" w:rsidRPr="00FC3CAF" w:rsidRDefault="009B6A48" w:rsidP="009320FF">
      <w:pPr>
        <w:pStyle w:val="Nagwek2"/>
        <w:spacing w:line="276" w:lineRule="auto"/>
        <w:rPr>
          <w:rFonts w:asciiTheme="minorHAnsi" w:hAnsiTheme="minorHAnsi" w:cstheme="minorHAnsi"/>
        </w:rPr>
      </w:pPr>
      <w:bookmarkStart w:id="293" w:name="_Toc411347299"/>
      <w:bookmarkStart w:id="294" w:name="_Toc521326313"/>
      <w:bookmarkStart w:id="295" w:name="_Toc536177582"/>
      <w:bookmarkStart w:id="296" w:name="_Toc38458279"/>
      <w:r w:rsidRPr="00FC3CAF">
        <w:rPr>
          <w:rFonts w:asciiTheme="minorHAnsi" w:hAnsiTheme="minorHAnsi" w:cstheme="minorHAnsi"/>
        </w:rPr>
        <w:t>10.1.</w:t>
      </w:r>
      <w:r w:rsidRPr="00FC3CAF">
        <w:rPr>
          <w:rFonts w:asciiTheme="minorHAnsi" w:hAnsiTheme="minorHAnsi" w:cstheme="minorHAnsi"/>
        </w:rPr>
        <w:tab/>
        <w:t>Przejęcie Robót i Odcinków</w:t>
      </w:r>
      <w:bookmarkEnd w:id="293"/>
      <w:bookmarkEnd w:id="294"/>
      <w:bookmarkEnd w:id="295"/>
      <w:bookmarkEnd w:id="296"/>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 xml:space="preserve">Przed wystąpieniem o wystawienie Świadectwa Przejęcia dla Robót, Wykonawca zobowiązany jest, zgodnie ze wskazówkami Inżyniera i pod jego nadzorem, sporządzić wszelkie dokumenty i dokonać </w:t>
      </w:r>
      <w:r w:rsidRPr="00FC3CAF">
        <w:rPr>
          <w:rFonts w:cstheme="minorHAnsi"/>
        </w:rPr>
        <w:lastRenderedPageBreak/>
        <w:t>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297" w:name="_Toc411347300"/>
      <w:bookmarkStart w:id="298" w:name="_Toc521326314"/>
      <w:bookmarkStart w:id="299" w:name="_Toc536177583"/>
      <w:bookmarkStart w:id="300" w:name="_Toc38458280"/>
      <w:r w:rsidRPr="00FC3CAF">
        <w:rPr>
          <w:rFonts w:asciiTheme="minorHAnsi" w:hAnsiTheme="minorHAnsi" w:cstheme="minorHAnsi"/>
        </w:rPr>
        <w:t>10.3</w:t>
      </w:r>
      <w:r w:rsidRPr="00FC3CAF">
        <w:rPr>
          <w:rFonts w:asciiTheme="minorHAnsi" w:hAnsiTheme="minorHAnsi" w:cstheme="minorHAnsi"/>
        </w:rPr>
        <w:tab/>
        <w:t>Zakłócanie Prób Końcowych</w:t>
      </w:r>
      <w:bookmarkEnd w:id="297"/>
      <w:bookmarkEnd w:id="298"/>
      <w:bookmarkEnd w:id="299"/>
      <w:bookmarkEnd w:id="300"/>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301" w:name="_Toc411347301"/>
      <w:bookmarkStart w:id="302" w:name="_Toc521326315"/>
      <w:bookmarkStart w:id="303" w:name="_Toc536177584"/>
      <w:bookmarkStart w:id="304" w:name="_Toc38458281"/>
      <w:r w:rsidRPr="00FC3CAF">
        <w:rPr>
          <w:rFonts w:asciiTheme="minorHAnsi" w:hAnsiTheme="minorHAnsi" w:cstheme="minorHAnsi"/>
        </w:rPr>
        <w:t>Rozdział 11</w:t>
      </w:r>
      <w:r w:rsidRPr="00FC3CAF">
        <w:rPr>
          <w:rFonts w:asciiTheme="minorHAnsi" w:hAnsiTheme="minorHAnsi" w:cstheme="minorHAnsi"/>
        </w:rPr>
        <w:tab/>
        <w:t>Odpowiedzialność za wady</w:t>
      </w:r>
      <w:bookmarkEnd w:id="301"/>
      <w:bookmarkEnd w:id="302"/>
      <w:bookmarkEnd w:id="303"/>
      <w:bookmarkEnd w:id="304"/>
    </w:p>
    <w:p w14:paraId="400C92E5" w14:textId="77777777" w:rsidR="009B6A48" w:rsidRPr="00FC3CAF" w:rsidRDefault="009B6A48" w:rsidP="009320FF">
      <w:pPr>
        <w:spacing w:line="276" w:lineRule="auto"/>
        <w:rPr>
          <w:rFonts w:cstheme="minorHAnsi"/>
        </w:rPr>
      </w:pPr>
      <w:bookmarkStart w:id="305"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306" w:name="_Toc250649465"/>
      <w:bookmarkStart w:id="307" w:name="_Toc252962779"/>
      <w:bookmarkStart w:id="308" w:name="_Toc411347302"/>
      <w:bookmarkStart w:id="309" w:name="_Toc521326316"/>
      <w:bookmarkStart w:id="310" w:name="_Toc536177585"/>
      <w:bookmarkStart w:id="311" w:name="_Toc38458282"/>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305"/>
      <w:bookmarkEnd w:id="306"/>
      <w:bookmarkEnd w:id="307"/>
      <w:bookmarkEnd w:id="308"/>
      <w:bookmarkEnd w:id="309"/>
      <w:bookmarkEnd w:id="310"/>
      <w:bookmarkEnd w:id="311"/>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312" w:name="_Toc229878046"/>
      <w:bookmarkStart w:id="313" w:name="_Toc250649466"/>
      <w:bookmarkStart w:id="314" w:name="_Toc252962780"/>
      <w:bookmarkStart w:id="315" w:name="_Toc411347303"/>
      <w:bookmarkStart w:id="316" w:name="_Toc521326317"/>
      <w:bookmarkStart w:id="317" w:name="_Toc536177586"/>
      <w:bookmarkStart w:id="318" w:name="_Toc38458283"/>
      <w:r w:rsidRPr="00FC3CAF">
        <w:rPr>
          <w:rFonts w:asciiTheme="minorHAnsi" w:hAnsiTheme="minorHAnsi" w:cstheme="minorHAnsi"/>
        </w:rPr>
        <w:t xml:space="preserve">11.13 </w:t>
      </w:r>
      <w:r w:rsidRPr="00FC3CAF">
        <w:rPr>
          <w:rFonts w:asciiTheme="minorHAnsi" w:hAnsiTheme="minorHAnsi" w:cstheme="minorHAnsi"/>
        </w:rPr>
        <w:tab/>
        <w:t>Rękojmia za Wady</w:t>
      </w:r>
      <w:bookmarkEnd w:id="312"/>
      <w:bookmarkEnd w:id="313"/>
      <w:bookmarkEnd w:id="314"/>
      <w:bookmarkEnd w:id="315"/>
      <w:bookmarkEnd w:id="316"/>
      <w:bookmarkEnd w:id="317"/>
      <w:bookmarkEnd w:id="318"/>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319" w:name="_Toc411347304"/>
      <w:bookmarkStart w:id="320" w:name="_Toc521326318"/>
      <w:bookmarkStart w:id="321" w:name="_Toc536177587"/>
      <w:bookmarkStart w:id="322" w:name="_Toc38458284"/>
      <w:r w:rsidRPr="00FC3CAF">
        <w:rPr>
          <w:rFonts w:asciiTheme="minorHAnsi" w:hAnsiTheme="minorHAnsi" w:cstheme="minorHAnsi"/>
        </w:rPr>
        <w:t>Rozdział 12</w:t>
      </w:r>
      <w:r w:rsidRPr="00FC3CAF">
        <w:rPr>
          <w:rFonts w:asciiTheme="minorHAnsi" w:hAnsiTheme="minorHAnsi" w:cstheme="minorHAnsi"/>
        </w:rPr>
        <w:tab/>
        <w:t>Obmiary i Wycena</w:t>
      </w:r>
      <w:bookmarkEnd w:id="319"/>
      <w:bookmarkEnd w:id="320"/>
      <w:bookmarkEnd w:id="321"/>
      <w:bookmarkEnd w:id="322"/>
    </w:p>
    <w:p w14:paraId="08E7FD31" w14:textId="77777777" w:rsidR="009B6A48" w:rsidRPr="00FC3CAF" w:rsidRDefault="009B6A48" w:rsidP="009320FF">
      <w:pPr>
        <w:pStyle w:val="Nagwek2"/>
        <w:spacing w:line="276" w:lineRule="auto"/>
        <w:rPr>
          <w:rFonts w:asciiTheme="minorHAnsi" w:hAnsiTheme="minorHAnsi" w:cstheme="minorHAnsi"/>
        </w:rPr>
      </w:pPr>
      <w:bookmarkStart w:id="323" w:name="_Toc411347305"/>
      <w:bookmarkStart w:id="324" w:name="_Toc521326319"/>
      <w:bookmarkStart w:id="325" w:name="_Toc536177588"/>
      <w:bookmarkStart w:id="326" w:name="_Toc38458285"/>
      <w:r w:rsidRPr="00FC3CAF">
        <w:rPr>
          <w:rFonts w:asciiTheme="minorHAnsi" w:hAnsiTheme="minorHAnsi" w:cstheme="minorHAnsi"/>
        </w:rPr>
        <w:t>12.1</w:t>
      </w:r>
      <w:r w:rsidRPr="00FC3CAF">
        <w:rPr>
          <w:rFonts w:asciiTheme="minorHAnsi" w:hAnsiTheme="minorHAnsi" w:cstheme="minorHAnsi"/>
        </w:rPr>
        <w:tab/>
        <w:t>Obowiązkowe obmiary Robót</w:t>
      </w:r>
      <w:bookmarkEnd w:id="323"/>
      <w:bookmarkEnd w:id="324"/>
      <w:bookmarkEnd w:id="325"/>
      <w:bookmarkEnd w:id="326"/>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lastRenderedPageBreak/>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327" w:name="_Toc411347306"/>
      <w:bookmarkStart w:id="328" w:name="_Toc521326320"/>
      <w:bookmarkStart w:id="329" w:name="_Toc536177589"/>
      <w:bookmarkStart w:id="330" w:name="_Toc38458286"/>
      <w:r w:rsidRPr="00FC3CAF">
        <w:rPr>
          <w:rFonts w:asciiTheme="minorHAnsi" w:hAnsiTheme="minorHAnsi" w:cstheme="minorHAnsi"/>
        </w:rPr>
        <w:t>12.2</w:t>
      </w:r>
      <w:r w:rsidRPr="00FC3CAF">
        <w:rPr>
          <w:rFonts w:asciiTheme="minorHAnsi" w:hAnsiTheme="minorHAnsi" w:cstheme="minorHAnsi"/>
        </w:rPr>
        <w:tab/>
        <w:t>Metoda obmiaru</w:t>
      </w:r>
      <w:bookmarkEnd w:id="327"/>
      <w:bookmarkEnd w:id="328"/>
      <w:bookmarkEnd w:id="329"/>
      <w:bookmarkEnd w:id="330"/>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331" w:name="_Toc411347307"/>
      <w:bookmarkStart w:id="332" w:name="_Toc521326321"/>
      <w:bookmarkStart w:id="333" w:name="_Toc536177590"/>
      <w:bookmarkStart w:id="334" w:name="_Toc38458287"/>
      <w:r w:rsidRPr="00FC3CAF">
        <w:rPr>
          <w:rFonts w:asciiTheme="minorHAnsi" w:hAnsiTheme="minorHAnsi" w:cstheme="minorHAnsi"/>
        </w:rPr>
        <w:t>12.3</w:t>
      </w:r>
      <w:r w:rsidRPr="00FC3CAF">
        <w:rPr>
          <w:rFonts w:asciiTheme="minorHAnsi" w:hAnsiTheme="minorHAnsi" w:cstheme="minorHAnsi"/>
        </w:rPr>
        <w:tab/>
        <w:t>Wycena</w:t>
      </w:r>
      <w:bookmarkEnd w:id="331"/>
      <w:bookmarkEnd w:id="332"/>
      <w:bookmarkEnd w:id="333"/>
      <w:bookmarkEnd w:id="334"/>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335"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335"/>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Jeżeli Wykonawca nie zastosuje się do wydanego mu przez Zamawiającego polecenia i będzie się uchylał od korzystania z udostępnionego mu nieodpłatnie systemu informatycznego usprawniającego 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lastRenderedPageBreak/>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336" w:name="_Toc411347308"/>
      <w:bookmarkStart w:id="337" w:name="_Toc521326322"/>
      <w:bookmarkStart w:id="338" w:name="_Toc536177591"/>
      <w:bookmarkStart w:id="339" w:name="_Toc38458288"/>
      <w:r w:rsidRPr="00FC3CAF">
        <w:rPr>
          <w:rFonts w:asciiTheme="minorHAnsi" w:hAnsiTheme="minorHAnsi" w:cstheme="minorHAnsi"/>
        </w:rPr>
        <w:t>Rozdział 13</w:t>
      </w:r>
      <w:r w:rsidRPr="00FC3CAF">
        <w:rPr>
          <w:rFonts w:asciiTheme="minorHAnsi" w:hAnsiTheme="minorHAnsi" w:cstheme="minorHAnsi"/>
        </w:rPr>
        <w:tab/>
        <w:t>Zmiany i korekty</w:t>
      </w:r>
      <w:bookmarkEnd w:id="336"/>
      <w:bookmarkEnd w:id="337"/>
      <w:bookmarkEnd w:id="338"/>
      <w:bookmarkEnd w:id="339"/>
    </w:p>
    <w:p w14:paraId="67EFCC95" w14:textId="77777777" w:rsidR="009B6A48" w:rsidRPr="00FC3CAF" w:rsidRDefault="009B6A48" w:rsidP="009320FF">
      <w:pPr>
        <w:pStyle w:val="Nagwek2"/>
        <w:spacing w:line="276" w:lineRule="auto"/>
        <w:rPr>
          <w:rFonts w:asciiTheme="minorHAnsi" w:hAnsiTheme="minorHAnsi" w:cstheme="minorHAnsi"/>
        </w:rPr>
      </w:pPr>
      <w:bookmarkStart w:id="340" w:name="_Toc411347309"/>
      <w:bookmarkStart w:id="341" w:name="_Toc521326323"/>
      <w:bookmarkStart w:id="342" w:name="_Toc536177592"/>
      <w:bookmarkStart w:id="343" w:name="_Toc38458289"/>
      <w:r w:rsidRPr="00FC3CAF">
        <w:rPr>
          <w:rFonts w:asciiTheme="minorHAnsi" w:hAnsiTheme="minorHAnsi" w:cstheme="minorHAnsi"/>
        </w:rPr>
        <w:t>13.1</w:t>
      </w:r>
      <w:r w:rsidRPr="00FC3CAF">
        <w:rPr>
          <w:rFonts w:asciiTheme="minorHAnsi" w:hAnsiTheme="minorHAnsi" w:cstheme="minorHAnsi"/>
        </w:rPr>
        <w:tab/>
        <w:t>Prawo do Zmian</w:t>
      </w:r>
      <w:bookmarkEnd w:id="340"/>
      <w:bookmarkEnd w:id="341"/>
      <w:bookmarkEnd w:id="342"/>
      <w:bookmarkEnd w:id="343"/>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lastRenderedPageBreak/>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w:t>
      </w:r>
      <w:r w:rsidRPr="00FC3CAF">
        <w:rPr>
          <w:rFonts w:cstheme="minorHAnsi"/>
        </w:rPr>
        <w:lastRenderedPageBreak/>
        <w:t xml:space="preserve">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3CE04D5F" w:rsidR="009B6A48" w:rsidRDefault="009B6A48" w:rsidP="009320FF">
      <w:pPr>
        <w:numPr>
          <w:ilvl w:val="1"/>
          <w:numId w:val="35"/>
        </w:numPr>
        <w:spacing w:after="0" w:line="276" w:lineRule="auto"/>
        <w:jc w:val="both"/>
        <w:rPr>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24593D11" w14:textId="17CD5054" w:rsidR="00C24BD8" w:rsidRDefault="00C24BD8" w:rsidP="00C24BD8">
      <w:pPr>
        <w:numPr>
          <w:ilvl w:val="1"/>
          <w:numId w:val="35"/>
        </w:numPr>
        <w:spacing w:after="0" w:line="276" w:lineRule="auto"/>
        <w:jc w:val="both"/>
        <w:rPr>
          <w:rFonts w:cstheme="minorHAnsi"/>
          <w:color w:val="000000" w:themeColor="text1"/>
        </w:rPr>
      </w:pPr>
      <w:r w:rsidRPr="00C24BD8">
        <w:rPr>
          <w:rFonts w:cstheme="minorHAnsi"/>
          <w:color w:val="000000" w:themeColor="text1"/>
        </w:rPr>
        <w:t>w zakresie sytemu monitorowania i sterowania przepompowniami - w przypadku opóźnienia w przekazaniu brakujących pozwoleń na budowę przez Zamawiającego oraz w przypadku opóźnienia w wykonaniu przez poszczególnych wykonawców przepompowni ścieków, które będą objęte system monitorowania i sterowania.</w:t>
      </w:r>
    </w:p>
    <w:p w14:paraId="3A8F6DC6" w14:textId="6EA56A34" w:rsidR="001C4588" w:rsidRPr="003F1640" w:rsidRDefault="001C4588" w:rsidP="00C24BD8">
      <w:pPr>
        <w:numPr>
          <w:ilvl w:val="1"/>
          <w:numId w:val="35"/>
        </w:numPr>
        <w:spacing w:after="0" w:line="276" w:lineRule="auto"/>
        <w:jc w:val="both"/>
        <w:rPr>
          <w:rFonts w:cstheme="minorHAnsi"/>
          <w:color w:val="000000" w:themeColor="text1"/>
        </w:rPr>
      </w:pPr>
      <w:r w:rsidRPr="003F1640">
        <w:rPr>
          <w:rFonts w:cstheme="minorHAnsi"/>
          <w:color w:val="000000" w:themeColor="text1"/>
        </w:rPr>
        <w:t>W sytuacji, gdy w okresie realizacji Kontraktu, w wyniku okoliczności wynikających z rozprzestrzeniania się wirusa SARS-CoV-2 (w szczególności braku dostępności lub opóźnienia w dostawach materiałów lub urządzeń bądź sprzętu koniecznych do realizacji Kontraktu, braku personelu w ilości koniecznej do terminowej realizacji prac, ograniczeń w przemieszczaniu się, ograniczeń lub zakazów obrotu konkretnymi towarami, ograniczenia funkcjonowania określonych zakładów pracy lub instytucji, itp.), dojdzie do opóźnienia w realizacji prac.</w:t>
      </w:r>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w:t>
      </w:r>
      <w:r w:rsidRPr="00FC3CAF">
        <w:rPr>
          <w:rFonts w:cstheme="minorHAnsi"/>
        </w:rPr>
        <w:lastRenderedPageBreak/>
        <w:t xml:space="preserve">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lastRenderedPageBreak/>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lastRenderedPageBreak/>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lastRenderedPageBreak/>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344" w:name="_Toc411347310"/>
      <w:bookmarkStart w:id="345" w:name="_Toc521326324"/>
      <w:bookmarkStart w:id="346" w:name="_Toc536177593"/>
      <w:bookmarkStart w:id="347" w:name="_Toc38458290"/>
      <w:r w:rsidRPr="00FC3CAF">
        <w:rPr>
          <w:rFonts w:asciiTheme="minorHAnsi" w:hAnsiTheme="minorHAnsi" w:cstheme="minorHAnsi"/>
        </w:rPr>
        <w:t>13.2</w:t>
      </w:r>
      <w:r w:rsidRPr="00FC3CAF">
        <w:rPr>
          <w:rFonts w:asciiTheme="minorHAnsi" w:hAnsiTheme="minorHAnsi" w:cstheme="minorHAnsi"/>
        </w:rPr>
        <w:tab/>
        <w:t>Analiza wartości</w:t>
      </w:r>
      <w:bookmarkEnd w:id="344"/>
      <w:bookmarkEnd w:id="345"/>
      <w:bookmarkEnd w:id="346"/>
      <w:bookmarkEnd w:id="347"/>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w:t>
      </w:r>
      <w:r w:rsidRPr="00FC3CAF">
        <w:rPr>
          <w:rFonts w:cstheme="minorHAnsi"/>
          <w:bCs/>
        </w:rPr>
        <w:lastRenderedPageBreak/>
        <w:t xml:space="preserve">dodatkowych, </w:t>
      </w:r>
      <w:r w:rsidRPr="00FC3CAF">
        <w:rPr>
          <w:rFonts w:cstheme="minorHAnsi"/>
        </w:rPr>
        <w:t>opis robót, określenie rodzaju robót, wartość robót wraz ze szczegółową kalkulacją. Ponadto do  wniosku o zmianę dołączy uzgodnienie z projektantem, karty katalogowe, deklaracje 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348" w:name="_Toc411347311"/>
      <w:bookmarkStart w:id="349" w:name="_Toc521326325"/>
      <w:bookmarkStart w:id="350" w:name="_Toc536177594"/>
      <w:bookmarkStart w:id="351" w:name="_Toc38458291"/>
      <w:r w:rsidRPr="00FC3CAF">
        <w:rPr>
          <w:rFonts w:asciiTheme="minorHAnsi" w:hAnsiTheme="minorHAnsi" w:cstheme="minorHAnsi"/>
        </w:rPr>
        <w:t>13.3</w:t>
      </w:r>
      <w:r w:rsidRPr="00FC3CAF">
        <w:rPr>
          <w:rFonts w:asciiTheme="minorHAnsi" w:hAnsiTheme="minorHAnsi" w:cstheme="minorHAnsi"/>
        </w:rPr>
        <w:tab/>
        <w:t>Procedura wprowadzania zmian</w:t>
      </w:r>
      <w:bookmarkEnd w:id="348"/>
      <w:bookmarkEnd w:id="349"/>
      <w:bookmarkEnd w:id="350"/>
      <w:bookmarkEnd w:id="351"/>
    </w:p>
    <w:p w14:paraId="41C5842D" w14:textId="77777777" w:rsidR="009B6A48" w:rsidRPr="00FC3CAF" w:rsidRDefault="009B6A48" w:rsidP="009320FF">
      <w:pPr>
        <w:spacing w:line="276" w:lineRule="auto"/>
        <w:jc w:val="both"/>
        <w:rPr>
          <w:rFonts w:cstheme="minorHAnsi"/>
        </w:rPr>
      </w:pPr>
      <w:bookmarkStart w:id="352" w:name="_Toc148845030"/>
      <w:bookmarkStart w:id="353"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lastRenderedPageBreak/>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354" w:name="_Toc411347312"/>
      <w:bookmarkStart w:id="355" w:name="_Toc521326326"/>
      <w:bookmarkStart w:id="356" w:name="_Toc536177595"/>
      <w:bookmarkStart w:id="357" w:name="_Toc38458292"/>
      <w:r w:rsidRPr="00FC3CAF">
        <w:rPr>
          <w:rFonts w:asciiTheme="minorHAnsi" w:hAnsiTheme="minorHAnsi" w:cstheme="minorHAnsi"/>
        </w:rPr>
        <w:t>13.4</w:t>
      </w:r>
      <w:r w:rsidRPr="00FC3CAF">
        <w:rPr>
          <w:rFonts w:asciiTheme="minorHAnsi" w:hAnsiTheme="minorHAnsi" w:cstheme="minorHAnsi"/>
        </w:rPr>
        <w:tab/>
        <w:t>Zapłata w walutach Kontraktu</w:t>
      </w:r>
      <w:bookmarkEnd w:id="352"/>
      <w:bookmarkEnd w:id="353"/>
      <w:bookmarkEnd w:id="354"/>
      <w:bookmarkEnd w:id="355"/>
      <w:bookmarkEnd w:id="356"/>
      <w:bookmarkEnd w:id="357"/>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358" w:name="_Toc148845031"/>
      <w:bookmarkStart w:id="359" w:name="_Toc160855273"/>
      <w:bookmarkStart w:id="360" w:name="_Toc411347313"/>
      <w:bookmarkStart w:id="361" w:name="_Toc521326327"/>
      <w:bookmarkStart w:id="362" w:name="_Toc536177596"/>
      <w:bookmarkStart w:id="363" w:name="_Toc38458293"/>
      <w:r w:rsidRPr="00FC3CAF">
        <w:rPr>
          <w:rFonts w:asciiTheme="minorHAnsi" w:hAnsiTheme="minorHAnsi" w:cstheme="minorHAnsi"/>
        </w:rPr>
        <w:t>13.5</w:t>
      </w:r>
      <w:r w:rsidRPr="00FC3CAF">
        <w:rPr>
          <w:rFonts w:asciiTheme="minorHAnsi" w:hAnsiTheme="minorHAnsi" w:cstheme="minorHAnsi"/>
        </w:rPr>
        <w:tab/>
        <w:t>Kwoty Tymczasowe</w:t>
      </w:r>
      <w:bookmarkEnd w:id="358"/>
      <w:bookmarkEnd w:id="359"/>
      <w:bookmarkEnd w:id="360"/>
      <w:bookmarkEnd w:id="361"/>
      <w:bookmarkEnd w:id="362"/>
      <w:bookmarkEnd w:id="363"/>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364" w:name="_Toc148845032"/>
      <w:bookmarkStart w:id="365" w:name="_Toc160855274"/>
      <w:bookmarkStart w:id="366" w:name="_Toc411347314"/>
      <w:bookmarkStart w:id="367" w:name="_Toc521326328"/>
      <w:bookmarkStart w:id="368" w:name="_Toc536177597"/>
      <w:bookmarkStart w:id="369" w:name="_Toc38458294"/>
      <w:r w:rsidRPr="00FC3CAF">
        <w:rPr>
          <w:rFonts w:asciiTheme="minorHAnsi" w:hAnsiTheme="minorHAnsi" w:cstheme="minorHAnsi"/>
        </w:rPr>
        <w:t>13.6</w:t>
      </w:r>
      <w:r w:rsidRPr="00FC3CAF">
        <w:rPr>
          <w:rFonts w:asciiTheme="minorHAnsi" w:hAnsiTheme="minorHAnsi" w:cstheme="minorHAnsi"/>
        </w:rPr>
        <w:tab/>
        <w:t>Prace dniówkowe</w:t>
      </w:r>
      <w:bookmarkEnd w:id="364"/>
      <w:bookmarkEnd w:id="365"/>
      <w:bookmarkEnd w:id="366"/>
      <w:bookmarkEnd w:id="367"/>
      <w:bookmarkEnd w:id="368"/>
      <w:bookmarkEnd w:id="369"/>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370" w:name="_Toc411347315"/>
      <w:bookmarkStart w:id="371" w:name="_Toc521326329"/>
      <w:bookmarkStart w:id="372" w:name="_Toc536177598"/>
      <w:bookmarkStart w:id="373" w:name="_Toc38458295"/>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370"/>
      <w:bookmarkEnd w:id="371"/>
      <w:bookmarkEnd w:id="372"/>
      <w:bookmarkEnd w:id="373"/>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374" w:name="_Toc411347316"/>
      <w:bookmarkStart w:id="375" w:name="_Toc521326330"/>
      <w:bookmarkStart w:id="376" w:name="_Toc536177599"/>
      <w:bookmarkStart w:id="377" w:name="_Toc38458296"/>
      <w:r w:rsidRPr="00FC3CAF">
        <w:rPr>
          <w:rFonts w:asciiTheme="minorHAnsi" w:hAnsiTheme="minorHAnsi" w:cstheme="minorHAnsi"/>
        </w:rPr>
        <w:lastRenderedPageBreak/>
        <w:t>Rozdział 14</w:t>
      </w:r>
      <w:r w:rsidRPr="00FC3CAF">
        <w:rPr>
          <w:rFonts w:asciiTheme="minorHAnsi" w:hAnsiTheme="minorHAnsi" w:cstheme="minorHAnsi"/>
        </w:rPr>
        <w:tab/>
        <w:t>Cena Kontraktowa i zapłata</w:t>
      </w:r>
      <w:bookmarkEnd w:id="374"/>
      <w:bookmarkEnd w:id="375"/>
      <w:bookmarkEnd w:id="376"/>
      <w:bookmarkEnd w:id="377"/>
    </w:p>
    <w:p w14:paraId="7FB0DFCD" w14:textId="0771B1D8" w:rsidR="009B6A48" w:rsidRDefault="009B6A48" w:rsidP="009320FF">
      <w:pPr>
        <w:pStyle w:val="Nagwek2"/>
        <w:spacing w:line="276" w:lineRule="auto"/>
        <w:rPr>
          <w:rFonts w:asciiTheme="minorHAnsi" w:hAnsiTheme="minorHAnsi" w:cstheme="minorHAnsi"/>
        </w:rPr>
      </w:pPr>
      <w:bookmarkStart w:id="378" w:name="_Toc411347317"/>
      <w:bookmarkStart w:id="379" w:name="_Toc521326331"/>
      <w:bookmarkStart w:id="380" w:name="_Toc536177600"/>
      <w:bookmarkStart w:id="381" w:name="_Toc38458297"/>
      <w:r w:rsidRPr="00FC3CAF">
        <w:rPr>
          <w:rFonts w:asciiTheme="minorHAnsi" w:hAnsiTheme="minorHAnsi" w:cstheme="minorHAnsi"/>
        </w:rPr>
        <w:t>14.1</w:t>
      </w:r>
      <w:r w:rsidRPr="00FC3CAF">
        <w:rPr>
          <w:rFonts w:asciiTheme="minorHAnsi" w:hAnsiTheme="minorHAnsi" w:cstheme="minorHAnsi"/>
        </w:rPr>
        <w:tab/>
        <w:t>Cena Kontraktowa</w:t>
      </w:r>
      <w:bookmarkEnd w:id="378"/>
      <w:bookmarkEnd w:id="379"/>
      <w:bookmarkEnd w:id="380"/>
      <w:bookmarkEnd w:id="381"/>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382" w:name="_Toc411347318"/>
      <w:bookmarkStart w:id="383" w:name="_Toc521326332"/>
      <w:bookmarkStart w:id="384" w:name="_Toc536177601"/>
      <w:bookmarkStart w:id="385" w:name="_Toc38458298"/>
      <w:r w:rsidRPr="00FC3CAF">
        <w:rPr>
          <w:rFonts w:asciiTheme="minorHAnsi" w:hAnsiTheme="minorHAnsi" w:cstheme="minorHAnsi"/>
        </w:rPr>
        <w:t>14.2</w:t>
      </w:r>
      <w:r w:rsidRPr="00FC3CAF">
        <w:rPr>
          <w:rFonts w:asciiTheme="minorHAnsi" w:hAnsiTheme="minorHAnsi" w:cstheme="minorHAnsi"/>
        </w:rPr>
        <w:tab/>
        <w:t>Zaliczka</w:t>
      </w:r>
      <w:bookmarkEnd w:id="382"/>
      <w:bookmarkEnd w:id="383"/>
      <w:bookmarkEnd w:id="384"/>
      <w:bookmarkEnd w:id="385"/>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386" w:name="_Toc411347319"/>
      <w:bookmarkStart w:id="387" w:name="_Toc521326333"/>
      <w:bookmarkStart w:id="388" w:name="_Toc536177602"/>
      <w:bookmarkStart w:id="389" w:name="_Toc38458299"/>
      <w:r w:rsidRPr="00FC3CAF">
        <w:rPr>
          <w:rFonts w:asciiTheme="minorHAnsi" w:hAnsiTheme="minorHAnsi" w:cstheme="minorHAnsi"/>
        </w:rPr>
        <w:t>14.3</w:t>
      </w:r>
      <w:r w:rsidRPr="00FC3CAF">
        <w:rPr>
          <w:rFonts w:asciiTheme="minorHAnsi" w:hAnsiTheme="minorHAnsi" w:cstheme="minorHAnsi"/>
        </w:rPr>
        <w:tab/>
        <w:t>Wnioski o Przejściowe Świadectwa Płatności</w:t>
      </w:r>
      <w:bookmarkEnd w:id="386"/>
      <w:bookmarkEnd w:id="387"/>
      <w:bookmarkEnd w:id="388"/>
      <w:bookmarkEnd w:id="389"/>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lastRenderedPageBreak/>
        <w:t>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390"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391" w:name="_Toc521326334"/>
      <w:bookmarkStart w:id="392" w:name="_Toc536177603"/>
      <w:bookmarkStart w:id="393" w:name="_Toc38458300"/>
      <w:r w:rsidRPr="00FC3CAF">
        <w:rPr>
          <w:rFonts w:asciiTheme="minorHAnsi" w:hAnsiTheme="minorHAnsi" w:cstheme="minorHAnsi"/>
        </w:rPr>
        <w:t>14.4</w:t>
      </w:r>
      <w:r w:rsidRPr="00FC3CAF">
        <w:rPr>
          <w:rFonts w:asciiTheme="minorHAnsi" w:hAnsiTheme="minorHAnsi" w:cstheme="minorHAnsi"/>
        </w:rPr>
        <w:tab/>
        <w:t>Plan płatności</w:t>
      </w:r>
      <w:bookmarkEnd w:id="390"/>
      <w:bookmarkEnd w:id="391"/>
      <w:bookmarkEnd w:id="392"/>
      <w:bookmarkEnd w:id="393"/>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3F1640"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w:t>
      </w:r>
      <w:r w:rsidRPr="003F1640">
        <w:rPr>
          <w:rFonts w:cstheme="minorHAnsi"/>
          <w:color w:val="000000"/>
        </w:rPr>
        <w:t xml:space="preserve">całości Robót. Plan płatności będzie przekazywany w formie wskazanej przez Inżyniera. </w:t>
      </w:r>
    </w:p>
    <w:p w14:paraId="429AADED" w14:textId="7991DE7B" w:rsidR="001C4588" w:rsidRPr="003F1640" w:rsidRDefault="001C4588" w:rsidP="00524854">
      <w:pPr>
        <w:spacing w:line="276" w:lineRule="auto"/>
        <w:jc w:val="both"/>
        <w:rPr>
          <w:rFonts w:cstheme="minorHAnsi"/>
          <w:color w:val="000000"/>
        </w:rPr>
      </w:pPr>
      <w:r w:rsidRPr="003F1640">
        <w:rPr>
          <w:rFonts w:cstheme="minorHAnsi"/>
          <w:color w:val="000000"/>
        </w:rPr>
        <w:t>Plan płatności będzie uwzględniał płatności przejściowe w wysokości do 90% wartości Zatwierdzonej Kwoty Kontraktowej, pozostałe 10% Zatwierdzonej Kwoty Kontraktowej będzie należne wykonawcy po wydaniu Świadectwa Przejęcia dla Robót.</w:t>
      </w:r>
    </w:p>
    <w:p w14:paraId="0CF0C0B6" w14:textId="77777777" w:rsidR="009B6A48" w:rsidRPr="00FC3CAF" w:rsidRDefault="009B6A48" w:rsidP="009320FF">
      <w:pPr>
        <w:spacing w:line="276" w:lineRule="auto"/>
        <w:jc w:val="both"/>
        <w:rPr>
          <w:rFonts w:cstheme="minorHAnsi"/>
          <w:b/>
          <w:bCs/>
        </w:rPr>
      </w:pPr>
      <w:r w:rsidRPr="003F1640">
        <w:rPr>
          <w:rFonts w:cstheme="minorHAnsi"/>
          <w:b/>
        </w:rPr>
        <w:t>Klauzulę 14.5 [</w:t>
      </w:r>
      <w:r w:rsidRPr="003F1640">
        <w:rPr>
          <w:rFonts w:cstheme="minorHAnsi"/>
          <w:i/>
        </w:rPr>
        <w:t>Urządzenia i Materiały przeznaczone do Robót</w:t>
      </w:r>
      <w:r w:rsidRPr="003F1640">
        <w:rPr>
          <w:rFonts w:cstheme="minorHAnsi"/>
          <w:b/>
        </w:rPr>
        <w:t xml:space="preserve">] </w:t>
      </w:r>
      <w:r w:rsidRPr="003F1640">
        <w:rPr>
          <w:rFonts w:cstheme="minorHAnsi"/>
          <w:b/>
          <w:bCs/>
        </w:rPr>
        <w:t>skreśla się jako nie mającą</w:t>
      </w:r>
      <w:r w:rsidRPr="00FC3CAF">
        <w:rPr>
          <w:rFonts w:cstheme="minorHAnsi"/>
          <w:b/>
          <w:bCs/>
        </w:rPr>
        <w:t xml:space="preserve">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394" w:name="_Toc411347321"/>
      <w:bookmarkStart w:id="395" w:name="_Toc521326335"/>
      <w:bookmarkStart w:id="396" w:name="_Toc536177604"/>
      <w:bookmarkStart w:id="397" w:name="_Toc38458301"/>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394"/>
      <w:bookmarkEnd w:id="395"/>
      <w:bookmarkEnd w:id="396"/>
      <w:bookmarkEnd w:id="397"/>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 xml:space="preserve">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w:t>
      </w:r>
      <w:r w:rsidRPr="00FC3CAF">
        <w:rPr>
          <w:rFonts w:cstheme="minorHAnsi"/>
        </w:rPr>
        <w:lastRenderedPageBreak/>
        <w:t>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398" w:name="_Toc411347322"/>
      <w:bookmarkStart w:id="399" w:name="_Toc521326336"/>
      <w:bookmarkStart w:id="400" w:name="_Toc536177605"/>
      <w:bookmarkStart w:id="401" w:name="_Toc38458302"/>
      <w:r w:rsidRPr="00FC3CAF">
        <w:rPr>
          <w:rFonts w:asciiTheme="minorHAnsi" w:hAnsiTheme="minorHAnsi" w:cstheme="minorHAnsi"/>
        </w:rPr>
        <w:t>14.7</w:t>
      </w:r>
      <w:r w:rsidRPr="00FC3CAF">
        <w:rPr>
          <w:rFonts w:asciiTheme="minorHAnsi" w:hAnsiTheme="minorHAnsi" w:cstheme="minorHAnsi"/>
        </w:rPr>
        <w:tab/>
        <w:t>Zapłata</w:t>
      </w:r>
      <w:bookmarkEnd w:id="398"/>
      <w:bookmarkEnd w:id="399"/>
      <w:bookmarkEnd w:id="400"/>
      <w:bookmarkEnd w:id="401"/>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lastRenderedPageBreak/>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w przypadku zamiaru przesłania ustrukturyzowanej faktury elektronicznej przez Wykonawcę/Dostawcę może on przesłać </w:t>
      </w:r>
      <w:proofErr w:type="spellStart"/>
      <w:r w:rsidRPr="00450F62">
        <w:rPr>
          <w:rFonts w:ascii="Calibri" w:hAnsi="Calibri"/>
          <w:sz w:val="22"/>
          <w:szCs w:val="22"/>
        </w:rPr>
        <w:t>uFE</w:t>
      </w:r>
      <w:proofErr w:type="spellEnd"/>
      <w:r w:rsidRPr="00450F62">
        <w:rPr>
          <w:rFonts w:ascii="Calibri" w:hAnsi="Calibri"/>
          <w:sz w:val="22"/>
          <w:szCs w:val="22"/>
        </w:rPr>
        <w:t xml:space="preserve">, o której mowa w art. 2 pkt 4. </w:t>
      </w:r>
      <w:proofErr w:type="spellStart"/>
      <w:r w:rsidRPr="00450F62">
        <w:rPr>
          <w:rFonts w:ascii="Calibri" w:hAnsi="Calibri"/>
          <w:sz w:val="22"/>
          <w:szCs w:val="22"/>
        </w:rPr>
        <w:t>uEF</w:t>
      </w:r>
      <w:proofErr w:type="spellEnd"/>
      <w:r w:rsidRPr="00450F62">
        <w:rPr>
          <w:rFonts w:ascii="Calibri" w:hAnsi="Calibri"/>
          <w:sz w:val="22"/>
          <w:szCs w:val="22"/>
        </w:rPr>
        <w:t xml:space="preserve">, tj. faktury spełniającej wymagania umożliwiające przesyłanie za pośrednictwem PEF, o której mowa w art. 2 pkt. 32 </w:t>
      </w:r>
      <w:proofErr w:type="spellStart"/>
      <w:r w:rsidRPr="00450F62">
        <w:rPr>
          <w:rFonts w:ascii="Calibri" w:hAnsi="Calibri"/>
          <w:sz w:val="22"/>
          <w:szCs w:val="22"/>
        </w:rPr>
        <w:t>uVAT</w:t>
      </w:r>
      <w:proofErr w:type="spellEnd"/>
      <w:r w:rsidRPr="00450F62">
        <w:rPr>
          <w:rFonts w:ascii="Calibri" w:hAnsi="Calibri"/>
          <w:sz w:val="22"/>
          <w:szCs w:val="22"/>
        </w:rPr>
        <w:t xml:space="preserve">; </w:t>
      </w:r>
      <w:proofErr w:type="spellStart"/>
      <w:r w:rsidRPr="00450F62">
        <w:rPr>
          <w:rFonts w:ascii="Calibri" w:hAnsi="Calibri"/>
          <w:sz w:val="22"/>
          <w:szCs w:val="22"/>
        </w:rPr>
        <w:t>przesył</w:t>
      </w:r>
      <w:proofErr w:type="spellEnd"/>
      <w:r w:rsidRPr="00450F62">
        <w:rPr>
          <w:rFonts w:ascii="Calibri" w:hAnsi="Calibri"/>
          <w:sz w:val="22"/>
          <w:szCs w:val="22"/>
        </w:rPr>
        <w:t xml:space="preserve"> </w:t>
      </w:r>
      <w:proofErr w:type="spellStart"/>
      <w:r w:rsidRPr="00450F62">
        <w:rPr>
          <w:rFonts w:ascii="Calibri" w:hAnsi="Calibri"/>
          <w:sz w:val="22"/>
          <w:szCs w:val="22"/>
        </w:rPr>
        <w:t>uFE</w:t>
      </w:r>
      <w:proofErr w:type="spellEnd"/>
      <w:r w:rsidRPr="00450F62">
        <w:rPr>
          <w:rFonts w:ascii="Calibri" w:hAnsi="Calibri"/>
          <w:sz w:val="22"/>
          <w:szCs w:val="22"/>
        </w:rPr>
        <w:t xml:space="preserve"> poprzez PEF możliwy jest po założeniu przez Wykonawcę konta na PEF, a dostarczenie </w:t>
      </w:r>
      <w:proofErr w:type="spellStart"/>
      <w:r w:rsidRPr="00450F62">
        <w:rPr>
          <w:rFonts w:ascii="Calibri" w:hAnsi="Calibri"/>
          <w:sz w:val="22"/>
          <w:szCs w:val="22"/>
        </w:rPr>
        <w:t>uFE</w:t>
      </w:r>
      <w:proofErr w:type="spellEnd"/>
      <w:r w:rsidRPr="00450F62">
        <w:rPr>
          <w:rFonts w:ascii="Calibri" w:hAnsi="Calibri"/>
          <w:sz w:val="22"/>
          <w:szCs w:val="22"/>
        </w:rPr>
        <w:t xml:space="preserve"> następuje poprzez skrzynkę PEPPOL identyfikowaną poprzez NIP dla celów VAT Gminy – dotyczy Urzędu Gminy; poprzez GLN – dotyczy Jednostek innych niż Urząd Gminy. Konto na PEF umożliwia odbiór i przesyłanie </w:t>
      </w:r>
      <w:proofErr w:type="spellStart"/>
      <w:r w:rsidRPr="00450F62">
        <w:rPr>
          <w:rFonts w:ascii="Calibri" w:hAnsi="Calibri"/>
          <w:sz w:val="22"/>
          <w:szCs w:val="22"/>
        </w:rPr>
        <w:t>uFE</w:t>
      </w:r>
      <w:proofErr w:type="spellEnd"/>
      <w:r w:rsidRPr="00450F62">
        <w:rPr>
          <w:rFonts w:ascii="Calibri" w:hAnsi="Calibri"/>
          <w:sz w:val="22"/>
          <w:szCs w:val="22"/>
        </w:rPr>
        <w:t xml:space="preserve"> oraz </w:t>
      </w:r>
      <w:proofErr w:type="spellStart"/>
      <w:r w:rsidRPr="00450F62">
        <w:rPr>
          <w:rFonts w:ascii="Calibri" w:hAnsi="Calibri"/>
          <w:sz w:val="22"/>
          <w:szCs w:val="22"/>
        </w:rPr>
        <w:t>iDE</w:t>
      </w:r>
      <w:proofErr w:type="spellEnd"/>
      <w:r w:rsidRPr="00450F62">
        <w:rPr>
          <w:rFonts w:ascii="Calibri" w:hAnsi="Calibri"/>
          <w:sz w:val="22"/>
          <w:szCs w:val="22"/>
        </w:rPr>
        <w:t>,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Dla Stron Zamówienia data wpływu </w:t>
      </w:r>
      <w:proofErr w:type="spellStart"/>
      <w:r w:rsidRPr="00450F62">
        <w:rPr>
          <w:rFonts w:ascii="Calibri" w:hAnsi="Calibri"/>
          <w:sz w:val="22"/>
          <w:szCs w:val="22"/>
        </w:rPr>
        <w:t>uFE</w:t>
      </w:r>
      <w:proofErr w:type="spellEnd"/>
      <w:r w:rsidRPr="00450F62">
        <w:rPr>
          <w:rFonts w:ascii="Calibri" w:hAnsi="Calibri"/>
          <w:sz w:val="22"/>
          <w:szCs w:val="22"/>
        </w:rPr>
        <w:t xml:space="preserv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iż Sekretariat Jednostki </w:t>
      </w:r>
      <w:proofErr w:type="spellStart"/>
      <w:r w:rsidRPr="00450F62">
        <w:rPr>
          <w:rFonts w:ascii="Calibri" w:hAnsi="Calibri"/>
          <w:sz w:val="22"/>
          <w:szCs w:val="22"/>
        </w:rPr>
        <w:t>czynn</w:t>
      </w:r>
      <w:proofErr w:type="spellEnd"/>
      <w:r w:rsidRPr="00450F62">
        <w:rPr>
          <w:rFonts w:ascii="Calibri" w:hAnsi="Calibri"/>
          <w:sz w:val="22"/>
          <w:szCs w:val="22"/>
        </w:rPr>
        <w:t>-y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w:t>
      </w:r>
      <w:proofErr w:type="spellStart"/>
      <w:r w:rsidRPr="00450F62">
        <w:rPr>
          <w:rFonts w:ascii="Calibri" w:hAnsi="Calibri"/>
          <w:sz w:val="22"/>
          <w:szCs w:val="22"/>
        </w:rPr>
        <w:t>uFE</w:t>
      </w:r>
      <w:proofErr w:type="spellEnd"/>
      <w:r w:rsidRPr="00450F62">
        <w:rPr>
          <w:rFonts w:ascii="Calibri" w:hAnsi="Calibri"/>
          <w:sz w:val="22"/>
          <w:szCs w:val="22"/>
        </w:rPr>
        <w:t xml:space="preserv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lastRenderedPageBreak/>
        <w:t xml:space="preserve">Zamawiający oświadcza, że działając na podstawie art. 4 ust. 4 </w:t>
      </w:r>
      <w:proofErr w:type="spellStart"/>
      <w:r w:rsidRPr="00450F62">
        <w:rPr>
          <w:rFonts w:ascii="Calibri" w:hAnsi="Calibri"/>
          <w:sz w:val="22"/>
          <w:szCs w:val="22"/>
        </w:rPr>
        <w:t>uEF</w:t>
      </w:r>
      <w:proofErr w:type="spellEnd"/>
      <w:r w:rsidRPr="00450F62">
        <w:rPr>
          <w:rFonts w:ascii="Calibri" w:hAnsi="Calibri"/>
          <w:sz w:val="22"/>
          <w:szCs w:val="22"/>
        </w:rPr>
        <w:t xml:space="preserve">  wyraża zgodę na przesyłanie za pośrednictwem PEF </w:t>
      </w:r>
      <w:proofErr w:type="spellStart"/>
      <w:r w:rsidRPr="00450F62">
        <w:rPr>
          <w:rFonts w:ascii="Calibri" w:hAnsi="Calibri"/>
          <w:sz w:val="22"/>
          <w:szCs w:val="22"/>
        </w:rPr>
        <w:t>iDE</w:t>
      </w:r>
      <w:proofErr w:type="spellEnd"/>
      <w:r w:rsidRPr="00450F62">
        <w:rPr>
          <w:rFonts w:ascii="Calibri" w:hAnsi="Calibri"/>
          <w:sz w:val="22"/>
          <w:szCs w:val="22"/>
        </w:rPr>
        <w:t>,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że w przypadku przesłania przez Wykonawcę </w:t>
      </w:r>
      <w:proofErr w:type="spellStart"/>
      <w:r w:rsidRPr="00450F62">
        <w:rPr>
          <w:rFonts w:ascii="Calibri" w:hAnsi="Calibri"/>
          <w:sz w:val="22"/>
          <w:szCs w:val="22"/>
        </w:rPr>
        <w:t>uFE</w:t>
      </w:r>
      <w:proofErr w:type="spellEnd"/>
      <w:r w:rsidRPr="00450F62">
        <w:rPr>
          <w:rFonts w:ascii="Calibri" w:hAnsi="Calibri"/>
          <w:sz w:val="22"/>
          <w:szCs w:val="22"/>
        </w:rPr>
        <w:t xml:space="preserv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w:t>
      </w:r>
      <w:proofErr w:type="spellStart"/>
      <w:r w:rsidRPr="00450F62">
        <w:rPr>
          <w:rFonts w:ascii="Calibri" w:hAnsi="Calibri"/>
          <w:iCs/>
          <w:sz w:val="22"/>
          <w:szCs w:val="22"/>
        </w:rPr>
        <w:t>split</w:t>
      </w:r>
      <w:proofErr w:type="spellEnd"/>
      <w:r w:rsidRPr="00450F62">
        <w:rPr>
          <w:rFonts w:ascii="Calibri" w:hAnsi="Calibri"/>
          <w:iCs/>
          <w:sz w:val="22"/>
          <w:szCs w:val="22"/>
        </w:rPr>
        <w:t xml:space="preserve"> </w:t>
      </w:r>
      <w:proofErr w:type="spellStart"/>
      <w:r w:rsidRPr="00450F62">
        <w:rPr>
          <w:rFonts w:ascii="Calibri" w:hAnsi="Calibri"/>
          <w:iCs/>
          <w:sz w:val="22"/>
          <w:szCs w:val="22"/>
        </w:rPr>
        <w:t>payment</w:t>
      </w:r>
      <w:proofErr w:type="spellEnd"/>
      <w:r w:rsidRPr="00450F62">
        <w:rPr>
          <w:rFonts w:ascii="Calibri" w:hAnsi="Calibri"/>
          <w:iCs/>
          <w:sz w:val="22"/>
          <w:szCs w:val="22"/>
        </w:rPr>
        <w:t>), zgodnie z przepisami ustawy z dnia 11 marca 2004 r. o podatku od towarów i usług (</w:t>
      </w:r>
      <w:proofErr w:type="spellStart"/>
      <w:r w:rsidRPr="00450F62">
        <w:rPr>
          <w:rFonts w:ascii="Calibri" w:hAnsi="Calibri"/>
          <w:iCs/>
          <w:sz w:val="22"/>
          <w:szCs w:val="22"/>
        </w:rPr>
        <w:t>t.j</w:t>
      </w:r>
      <w:proofErr w:type="spellEnd"/>
      <w:r w:rsidRPr="00450F62">
        <w:rPr>
          <w:rFonts w:ascii="Calibri" w:hAnsi="Calibri"/>
          <w:iCs/>
          <w:sz w:val="22"/>
          <w:szCs w:val="22"/>
        </w:rPr>
        <w:t>.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r>
      <w:r w:rsidRPr="00450F62">
        <w:rPr>
          <w:rFonts w:ascii="Calibri" w:hAnsi="Calibri"/>
          <w:iCs/>
        </w:rPr>
        <w:lastRenderedPageBreak/>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402" w:name="_Toc411347323"/>
      <w:bookmarkStart w:id="403" w:name="_Toc521326337"/>
      <w:bookmarkStart w:id="404" w:name="_Toc536177606"/>
      <w:bookmarkStart w:id="405" w:name="_Toc38458303"/>
      <w:r w:rsidRPr="00FC3CAF">
        <w:rPr>
          <w:rFonts w:asciiTheme="minorHAnsi" w:hAnsiTheme="minorHAnsi" w:cstheme="minorHAnsi"/>
        </w:rPr>
        <w:t>14.8</w:t>
      </w:r>
      <w:r w:rsidRPr="00FC3CAF">
        <w:rPr>
          <w:rFonts w:asciiTheme="minorHAnsi" w:hAnsiTheme="minorHAnsi" w:cstheme="minorHAnsi"/>
        </w:rPr>
        <w:tab/>
        <w:t>Opóźniona zapłata</w:t>
      </w:r>
      <w:bookmarkEnd w:id="402"/>
      <w:bookmarkEnd w:id="403"/>
      <w:bookmarkEnd w:id="404"/>
      <w:bookmarkEnd w:id="405"/>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406" w:name="_Toc411347324"/>
      <w:bookmarkStart w:id="407" w:name="_Toc521326338"/>
      <w:bookmarkStart w:id="408" w:name="_Toc536177607"/>
      <w:bookmarkStart w:id="409" w:name="_Toc38458304"/>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406"/>
      <w:bookmarkEnd w:id="407"/>
      <w:bookmarkEnd w:id="408"/>
      <w:bookmarkEnd w:id="409"/>
    </w:p>
    <w:p w14:paraId="60DA9FFF" w14:textId="77777777" w:rsidR="009B6A48" w:rsidRPr="00FC3CAF" w:rsidRDefault="009B6A48" w:rsidP="009320FF">
      <w:pPr>
        <w:pStyle w:val="Nagwek2"/>
        <w:spacing w:line="276" w:lineRule="auto"/>
        <w:rPr>
          <w:rFonts w:asciiTheme="minorHAnsi" w:hAnsiTheme="minorHAnsi" w:cstheme="minorHAnsi"/>
        </w:rPr>
      </w:pPr>
      <w:bookmarkStart w:id="410" w:name="_Toc411347325"/>
      <w:bookmarkStart w:id="411" w:name="_Toc521326339"/>
      <w:bookmarkStart w:id="412" w:name="_Toc536177608"/>
      <w:bookmarkStart w:id="413" w:name="_Toc38458305"/>
      <w:r w:rsidRPr="00FC3CAF">
        <w:rPr>
          <w:rFonts w:asciiTheme="minorHAnsi" w:hAnsiTheme="minorHAnsi" w:cstheme="minorHAnsi"/>
        </w:rPr>
        <w:t>15.2</w:t>
      </w:r>
      <w:r w:rsidRPr="00FC3CAF">
        <w:rPr>
          <w:rFonts w:asciiTheme="minorHAnsi" w:hAnsiTheme="minorHAnsi" w:cstheme="minorHAnsi"/>
        </w:rPr>
        <w:tab/>
        <w:t>Wypowiedzenie przez Zamawiającego</w:t>
      </w:r>
      <w:bookmarkEnd w:id="410"/>
      <w:bookmarkEnd w:id="411"/>
      <w:bookmarkEnd w:id="412"/>
      <w:bookmarkEnd w:id="413"/>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414" w:name="_Toc411347326"/>
      <w:bookmarkStart w:id="415" w:name="_Toc521326340"/>
      <w:bookmarkStart w:id="416" w:name="_Toc536177609"/>
      <w:bookmarkStart w:id="417" w:name="_Toc38458306"/>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414"/>
      <w:bookmarkEnd w:id="415"/>
      <w:bookmarkEnd w:id="416"/>
      <w:bookmarkEnd w:id="417"/>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418" w:name="_Toc411347327"/>
      <w:bookmarkStart w:id="419" w:name="_Toc521326341"/>
      <w:bookmarkStart w:id="420" w:name="_Toc536177610"/>
      <w:bookmarkStart w:id="421" w:name="_Toc38458307"/>
      <w:r w:rsidRPr="00FC3CAF">
        <w:rPr>
          <w:rFonts w:asciiTheme="minorHAnsi" w:hAnsiTheme="minorHAnsi" w:cstheme="minorHAnsi"/>
        </w:rPr>
        <w:t>Rozdział 16</w:t>
      </w:r>
      <w:r w:rsidRPr="00FC3CAF">
        <w:rPr>
          <w:rFonts w:asciiTheme="minorHAnsi" w:hAnsiTheme="minorHAnsi" w:cstheme="minorHAnsi"/>
        </w:rPr>
        <w:tab/>
        <w:t>Zawieszenie i wypowiedzenie Kontraktu przez Wykonawcę</w:t>
      </w:r>
      <w:bookmarkEnd w:id="418"/>
      <w:bookmarkEnd w:id="419"/>
      <w:bookmarkEnd w:id="420"/>
      <w:bookmarkEnd w:id="421"/>
    </w:p>
    <w:p w14:paraId="2535C9B3" w14:textId="77777777" w:rsidR="009B6A48" w:rsidRPr="00FC3CAF" w:rsidRDefault="009B6A48" w:rsidP="009320FF">
      <w:pPr>
        <w:pStyle w:val="Nagwek2"/>
        <w:spacing w:line="276" w:lineRule="auto"/>
        <w:rPr>
          <w:rFonts w:asciiTheme="minorHAnsi" w:hAnsiTheme="minorHAnsi" w:cstheme="minorHAnsi"/>
        </w:rPr>
      </w:pPr>
      <w:bookmarkStart w:id="422" w:name="_Toc411347328"/>
      <w:bookmarkStart w:id="423" w:name="_Toc521326342"/>
      <w:bookmarkStart w:id="424" w:name="_Toc536177611"/>
      <w:bookmarkStart w:id="425" w:name="_Toc38458308"/>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422"/>
      <w:bookmarkEnd w:id="423"/>
      <w:bookmarkEnd w:id="424"/>
      <w:bookmarkEnd w:id="425"/>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lastRenderedPageBreak/>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426" w:name="_Toc411347329"/>
      <w:bookmarkStart w:id="427" w:name="_Toc521326343"/>
      <w:bookmarkStart w:id="428" w:name="_Toc536177612"/>
      <w:bookmarkStart w:id="429" w:name="_Toc38458309"/>
      <w:r w:rsidRPr="00FC3CAF">
        <w:rPr>
          <w:rFonts w:asciiTheme="minorHAnsi" w:hAnsiTheme="minorHAnsi" w:cstheme="minorHAnsi"/>
        </w:rPr>
        <w:t>16.4</w:t>
      </w:r>
      <w:r w:rsidRPr="00FC3CAF">
        <w:rPr>
          <w:rFonts w:asciiTheme="minorHAnsi" w:hAnsiTheme="minorHAnsi" w:cstheme="minorHAnsi"/>
        </w:rPr>
        <w:tab/>
        <w:t>Zapłata po rozwiązaniu</w:t>
      </w:r>
      <w:bookmarkEnd w:id="426"/>
      <w:bookmarkEnd w:id="427"/>
      <w:bookmarkEnd w:id="428"/>
      <w:bookmarkEnd w:id="429"/>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430" w:name="_Toc411347330"/>
      <w:bookmarkStart w:id="431" w:name="_Toc521326344"/>
      <w:bookmarkStart w:id="432" w:name="_Toc536177613"/>
      <w:bookmarkStart w:id="433" w:name="_Toc38458310"/>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430"/>
      <w:bookmarkEnd w:id="431"/>
      <w:bookmarkEnd w:id="432"/>
      <w:bookmarkEnd w:id="433"/>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 xml:space="preserve">Jeżeli Wykonawca  wykonuje  roboty, w sposób wadliwy lub sprzeczny z umową, Zamawiający może wezwać go do zmiany sposobu wykonania i wyznaczyć w tym celu odpowiedni termin. Po bezskutecznych upływie wyznaczonego terminu – zgodnie z przepisami Kodeksu Cywilnego, </w:t>
      </w:r>
      <w:r w:rsidRPr="00FC3CAF">
        <w:rPr>
          <w:rFonts w:cstheme="minorHAnsi"/>
        </w:rPr>
        <w:lastRenderedPageBreak/>
        <w:t>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434" w:name="_Toc411347331"/>
      <w:bookmarkStart w:id="435" w:name="_Toc521326345"/>
      <w:bookmarkStart w:id="436" w:name="_Toc536177614"/>
      <w:bookmarkStart w:id="437" w:name="_Toc38458311"/>
      <w:r w:rsidRPr="00FC3CAF">
        <w:rPr>
          <w:rFonts w:asciiTheme="minorHAnsi" w:hAnsiTheme="minorHAnsi" w:cstheme="minorHAnsi"/>
        </w:rPr>
        <w:t>Rozdział 18</w:t>
      </w:r>
      <w:r w:rsidRPr="00FC3CAF">
        <w:rPr>
          <w:rFonts w:asciiTheme="minorHAnsi" w:hAnsiTheme="minorHAnsi" w:cstheme="minorHAnsi"/>
        </w:rPr>
        <w:tab/>
        <w:t>Ubezpieczenie</w:t>
      </w:r>
      <w:bookmarkEnd w:id="434"/>
      <w:bookmarkEnd w:id="435"/>
      <w:bookmarkEnd w:id="436"/>
      <w:bookmarkEnd w:id="437"/>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438" w:name="_Toc411347332"/>
      <w:bookmarkStart w:id="439" w:name="_Toc521326346"/>
      <w:bookmarkStart w:id="440" w:name="_Toc536177615"/>
      <w:bookmarkStart w:id="441" w:name="_Toc38458312"/>
      <w:r w:rsidRPr="00FC3CAF">
        <w:rPr>
          <w:rFonts w:asciiTheme="minorHAnsi" w:hAnsiTheme="minorHAnsi" w:cstheme="minorHAnsi"/>
        </w:rPr>
        <w:t>18.5</w:t>
      </w:r>
      <w:r w:rsidRPr="00FC3CAF">
        <w:rPr>
          <w:rFonts w:asciiTheme="minorHAnsi" w:hAnsiTheme="minorHAnsi" w:cstheme="minorHAnsi"/>
        </w:rPr>
        <w:tab/>
        <w:t>Zakaz wyłączenia</w:t>
      </w:r>
      <w:bookmarkEnd w:id="438"/>
      <w:bookmarkEnd w:id="439"/>
      <w:bookmarkEnd w:id="440"/>
      <w:bookmarkEnd w:id="441"/>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442" w:name="_Toc411347333"/>
      <w:bookmarkStart w:id="443" w:name="_Toc521326347"/>
      <w:bookmarkStart w:id="444" w:name="_Toc536177616"/>
      <w:bookmarkStart w:id="445" w:name="_Toc38458313"/>
      <w:r w:rsidRPr="00FC3CAF">
        <w:rPr>
          <w:rFonts w:asciiTheme="minorHAnsi" w:hAnsiTheme="minorHAnsi" w:cstheme="minorHAnsi"/>
        </w:rPr>
        <w:lastRenderedPageBreak/>
        <w:t>Rozdział 20</w:t>
      </w:r>
      <w:r w:rsidRPr="00FC3CAF">
        <w:rPr>
          <w:rFonts w:asciiTheme="minorHAnsi" w:hAnsiTheme="minorHAnsi" w:cstheme="minorHAnsi"/>
        </w:rPr>
        <w:tab/>
        <w:t>Roszczenia, spory i arbitraż</w:t>
      </w:r>
      <w:bookmarkEnd w:id="442"/>
      <w:bookmarkEnd w:id="443"/>
      <w:bookmarkEnd w:id="444"/>
      <w:bookmarkEnd w:id="445"/>
    </w:p>
    <w:p w14:paraId="608D8F8C" w14:textId="77777777" w:rsidR="009B6A48" w:rsidRPr="00FC3CAF" w:rsidRDefault="009B6A48" w:rsidP="009320FF">
      <w:pPr>
        <w:pStyle w:val="Nagwek2"/>
        <w:spacing w:line="276" w:lineRule="auto"/>
        <w:rPr>
          <w:rFonts w:asciiTheme="minorHAnsi" w:hAnsiTheme="minorHAnsi" w:cstheme="minorHAnsi"/>
        </w:rPr>
      </w:pPr>
      <w:bookmarkStart w:id="446" w:name="_Toc411347334"/>
      <w:bookmarkStart w:id="447" w:name="_Toc521326348"/>
      <w:bookmarkStart w:id="448" w:name="_Toc536177617"/>
      <w:bookmarkStart w:id="449" w:name="_Toc38458314"/>
      <w:r w:rsidRPr="00FC3CAF">
        <w:rPr>
          <w:rFonts w:asciiTheme="minorHAnsi" w:hAnsiTheme="minorHAnsi" w:cstheme="minorHAnsi"/>
        </w:rPr>
        <w:t>20.1</w:t>
      </w:r>
      <w:r w:rsidRPr="00FC3CAF">
        <w:rPr>
          <w:rFonts w:asciiTheme="minorHAnsi" w:hAnsiTheme="minorHAnsi" w:cstheme="minorHAnsi"/>
        </w:rPr>
        <w:tab/>
        <w:t>Roszczenia Wykonawcy</w:t>
      </w:r>
      <w:bookmarkEnd w:id="446"/>
      <w:bookmarkEnd w:id="447"/>
      <w:bookmarkEnd w:id="448"/>
      <w:bookmarkEnd w:id="449"/>
    </w:p>
    <w:p w14:paraId="31C8E645" w14:textId="77777777" w:rsidR="009B6A48" w:rsidRPr="003F1640" w:rsidRDefault="009B6A48" w:rsidP="009320FF">
      <w:pPr>
        <w:spacing w:line="276" w:lineRule="auto"/>
        <w:jc w:val="both"/>
        <w:rPr>
          <w:rFonts w:cstheme="minorHAnsi"/>
        </w:rPr>
      </w:pPr>
      <w:r w:rsidRPr="003F1640">
        <w:rPr>
          <w:rFonts w:cstheme="minorHAnsi"/>
        </w:rPr>
        <w:t xml:space="preserve">Następującą zmianę wprowadza się do niniejszej klauzuli 20.1 </w:t>
      </w:r>
    </w:p>
    <w:p w14:paraId="0336BAF0" w14:textId="77777777" w:rsidR="009B6A48" w:rsidRPr="003F1640" w:rsidRDefault="009B6A48" w:rsidP="009320FF">
      <w:pPr>
        <w:spacing w:line="276" w:lineRule="auto"/>
        <w:jc w:val="both"/>
        <w:rPr>
          <w:rFonts w:cstheme="minorHAnsi"/>
        </w:rPr>
      </w:pPr>
      <w:r w:rsidRPr="003F1640">
        <w:rPr>
          <w:rFonts w:cstheme="minorHAnsi"/>
        </w:rPr>
        <w:t xml:space="preserve">W przedostatnim akapicie rozpoczynającym się od słów „Inżynier winien....” po słowach „zgodnie </w:t>
      </w:r>
      <w:r w:rsidRPr="003F1640">
        <w:rPr>
          <w:rFonts w:cstheme="minorHAnsi"/>
        </w:rPr>
        <w:br/>
        <w:t>z klauzulą 3.5 [</w:t>
      </w:r>
      <w:r w:rsidRPr="003F1640">
        <w:rPr>
          <w:rFonts w:cstheme="minorHAnsi"/>
          <w:i/>
        </w:rPr>
        <w:t>Ustalenia</w:t>
      </w:r>
      <w:r w:rsidRPr="003F1640">
        <w:rPr>
          <w:rFonts w:cstheme="minorHAnsi"/>
        </w:rPr>
        <w:t>]” dodaje się „i z klauzulą 13.3 [</w:t>
      </w:r>
      <w:r w:rsidRPr="003F1640">
        <w:rPr>
          <w:rFonts w:cstheme="minorHAnsi"/>
          <w:i/>
        </w:rPr>
        <w:t>Procedura wprowadzania Zmian</w:t>
      </w:r>
      <w:r w:rsidRPr="003F1640">
        <w:rPr>
          <w:rFonts w:cstheme="minorHAnsi"/>
        </w:rPr>
        <w:t>]”.</w:t>
      </w:r>
    </w:p>
    <w:p w14:paraId="35CFB264" w14:textId="77777777" w:rsidR="009B6A48" w:rsidRPr="00FC3CAF" w:rsidRDefault="009B6A48" w:rsidP="009320FF">
      <w:pPr>
        <w:pStyle w:val="Nagwek2"/>
        <w:spacing w:line="276" w:lineRule="auto"/>
        <w:rPr>
          <w:rFonts w:asciiTheme="minorHAnsi" w:hAnsiTheme="minorHAnsi" w:cstheme="minorHAnsi"/>
        </w:rPr>
      </w:pPr>
      <w:bookmarkStart w:id="450" w:name="_Toc411347335"/>
      <w:bookmarkStart w:id="451" w:name="_Toc521326349"/>
      <w:bookmarkStart w:id="452" w:name="_Toc536177618"/>
      <w:bookmarkStart w:id="453" w:name="_Toc38458315"/>
      <w:r w:rsidRPr="003F1640">
        <w:rPr>
          <w:rFonts w:asciiTheme="minorHAnsi" w:hAnsiTheme="minorHAnsi" w:cstheme="minorHAnsi"/>
        </w:rPr>
        <w:t>20.2</w:t>
      </w:r>
      <w:r w:rsidRPr="003F1640">
        <w:rPr>
          <w:rFonts w:asciiTheme="minorHAnsi" w:hAnsiTheme="minorHAnsi" w:cstheme="minorHAnsi"/>
        </w:rPr>
        <w:tab/>
        <w:t>Powołanie Komisji Rozjemczej</w:t>
      </w:r>
      <w:bookmarkEnd w:id="450"/>
      <w:bookmarkEnd w:id="451"/>
      <w:bookmarkEnd w:id="452"/>
      <w:bookmarkEnd w:id="453"/>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454" w:name="_Toc411347336"/>
      <w:bookmarkStart w:id="455" w:name="_Toc521326350"/>
      <w:bookmarkStart w:id="456" w:name="_Toc536177619"/>
      <w:bookmarkStart w:id="457" w:name="_Toc38458316"/>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454"/>
      <w:bookmarkEnd w:id="455"/>
      <w:bookmarkEnd w:id="456"/>
      <w:bookmarkEnd w:id="457"/>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458" w:name="_Toc411347337"/>
      <w:bookmarkStart w:id="459" w:name="_Toc521326351"/>
      <w:bookmarkStart w:id="460" w:name="_Toc536177620"/>
      <w:bookmarkStart w:id="461" w:name="_Toc38458317"/>
      <w:r w:rsidRPr="00FC3CAF">
        <w:rPr>
          <w:rFonts w:asciiTheme="minorHAnsi" w:hAnsiTheme="minorHAnsi" w:cstheme="minorHAnsi"/>
        </w:rPr>
        <w:t>20.5</w:t>
      </w:r>
      <w:r w:rsidRPr="00FC3CAF">
        <w:rPr>
          <w:rFonts w:asciiTheme="minorHAnsi" w:hAnsiTheme="minorHAnsi" w:cstheme="minorHAnsi"/>
        </w:rPr>
        <w:tab/>
        <w:t>Rozstrzygnięcie polubowne</w:t>
      </w:r>
      <w:bookmarkEnd w:id="458"/>
      <w:bookmarkEnd w:id="459"/>
      <w:bookmarkEnd w:id="460"/>
      <w:bookmarkEnd w:id="461"/>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462" w:name="_Toc411347338"/>
      <w:bookmarkStart w:id="463" w:name="_Toc521326352"/>
      <w:bookmarkStart w:id="464" w:name="_Toc536177621"/>
      <w:bookmarkStart w:id="465" w:name="_Toc38458318"/>
      <w:r w:rsidRPr="00FC3CAF">
        <w:rPr>
          <w:rFonts w:asciiTheme="minorHAnsi" w:hAnsiTheme="minorHAnsi" w:cstheme="minorHAnsi"/>
        </w:rPr>
        <w:t>20.6</w:t>
      </w:r>
      <w:r w:rsidRPr="00FC3CAF">
        <w:rPr>
          <w:rFonts w:asciiTheme="minorHAnsi" w:hAnsiTheme="minorHAnsi" w:cstheme="minorHAnsi"/>
        </w:rPr>
        <w:tab/>
        <w:t>Arbitraż</w:t>
      </w:r>
      <w:bookmarkEnd w:id="462"/>
      <w:bookmarkEnd w:id="463"/>
      <w:bookmarkEnd w:id="464"/>
      <w:bookmarkEnd w:id="465"/>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466" w:name="_Toc229247168"/>
      <w:bookmarkStart w:id="467" w:name="_Toc250649496"/>
      <w:bookmarkStart w:id="468" w:name="_Toc252962810"/>
      <w:bookmarkStart w:id="469" w:name="_Toc411347339"/>
      <w:bookmarkStart w:id="470" w:name="_Toc521326353"/>
      <w:bookmarkStart w:id="471" w:name="_Toc536177622"/>
      <w:bookmarkStart w:id="472" w:name="_Toc38458319"/>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466"/>
      <w:bookmarkEnd w:id="467"/>
      <w:bookmarkEnd w:id="468"/>
      <w:bookmarkEnd w:id="469"/>
      <w:bookmarkEnd w:id="470"/>
      <w:bookmarkEnd w:id="471"/>
      <w:bookmarkEnd w:id="472"/>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473" w:name="_Toc411347340"/>
      <w:bookmarkStart w:id="474" w:name="_Toc521326354"/>
      <w:bookmarkStart w:id="475" w:name="_Toc536177623"/>
      <w:bookmarkStart w:id="476" w:name="_Toc38458320"/>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473"/>
      <w:bookmarkEnd w:id="474"/>
      <w:bookmarkEnd w:id="475"/>
      <w:bookmarkEnd w:id="476"/>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 xml:space="preserve">Uprawnione instytucje mogą przeprowadzić dowolne kontrole dokumentów lub kontrole na miejscu, jakie uznają one za niezbędne w celu uzyskania informacji dotyczących wykonywania Kontraktu. </w:t>
      </w:r>
      <w:r w:rsidRPr="00FC3CAF">
        <w:rPr>
          <w:rFonts w:cstheme="minorHAnsi"/>
        </w:rPr>
        <w:lastRenderedPageBreak/>
        <w:t>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477" w:name="_Toc411347341"/>
      <w:bookmarkStart w:id="478" w:name="_Toc521326355"/>
      <w:bookmarkStart w:id="479" w:name="_Toc536177624"/>
      <w:bookmarkStart w:id="480" w:name="_Toc38458321"/>
      <w:r w:rsidRPr="00FC3CAF">
        <w:rPr>
          <w:rFonts w:asciiTheme="minorHAnsi" w:hAnsiTheme="minorHAnsi" w:cstheme="minorHAnsi"/>
        </w:rPr>
        <w:t>Rozdział 22</w:t>
      </w:r>
      <w:r w:rsidRPr="00FC3CAF">
        <w:rPr>
          <w:rFonts w:asciiTheme="minorHAnsi" w:hAnsiTheme="minorHAnsi" w:cstheme="minorHAnsi"/>
        </w:rPr>
        <w:tab/>
        <w:t>Klauzule końcowe</w:t>
      </w:r>
      <w:bookmarkEnd w:id="477"/>
      <w:bookmarkEnd w:id="478"/>
      <w:bookmarkEnd w:id="479"/>
      <w:bookmarkEnd w:id="480"/>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lastRenderedPageBreak/>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77777777" w:rsidR="00A03D7D" w:rsidRDefault="00A03D7D"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lastRenderedPageBreak/>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6F98415C" w14:textId="324C9A28" w:rsidR="008A2659" w:rsidRPr="00FC3CAF" w:rsidRDefault="007E6843" w:rsidP="008079AB">
      <w:pPr>
        <w:numPr>
          <w:ilvl w:val="0"/>
          <w:numId w:val="29"/>
        </w:numPr>
        <w:spacing w:before="120" w:after="120" w:line="276" w:lineRule="auto"/>
        <w:jc w:val="both"/>
        <w:rPr>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lastRenderedPageBreak/>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w:t>
      </w:r>
      <w:proofErr w:type="spellStart"/>
      <w:r w:rsidRPr="00FC3CAF">
        <w:rPr>
          <w:rFonts w:cstheme="minorHAnsi"/>
        </w:rPr>
        <w:t>t.j</w:t>
      </w:r>
      <w:proofErr w:type="spellEnd"/>
      <w:r w:rsidRPr="00FC3CAF">
        <w:rPr>
          <w:rFonts w:cstheme="minorHAnsi"/>
        </w:rPr>
        <w:t>.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lastRenderedPageBreak/>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lastRenderedPageBreak/>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lastRenderedPageBreak/>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B5A1C" w14:textId="77777777" w:rsidR="006D46D4" w:rsidRDefault="006D46D4" w:rsidP="009B6A48">
      <w:pPr>
        <w:spacing w:after="0" w:line="240" w:lineRule="auto"/>
      </w:pPr>
      <w:r>
        <w:separator/>
      </w:r>
    </w:p>
  </w:endnote>
  <w:endnote w:type="continuationSeparator" w:id="0">
    <w:p w14:paraId="76D6E63B" w14:textId="77777777" w:rsidR="006D46D4" w:rsidRDefault="006D46D4"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8A31C2" w:rsidRPr="008A31C2" w:rsidRDefault="008A31C2"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64CC23B2" w:rsidR="008A31C2" w:rsidRPr="008A31C2" w:rsidRDefault="00562153"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3F1640">
      <w:rPr>
        <w:rFonts w:ascii="Times New Roman" w:eastAsia="Lucida Sans Unicode" w:hAnsi="Times New Roman" w:cs="Times New Roman"/>
        <w:bCs/>
        <w:sz w:val="18"/>
        <w:szCs w:val="18"/>
        <w:lang w:eastAsia="zh-CN"/>
      </w:rPr>
      <w:t>„Budowa sieci kanalizacyjnej i przebudowa sieci wodociągowej wraz z odtworzeniem w miejscowościach: Zaborów, Wielowieś, Parszowice, Sitno, Ręszów i Dziesław”</w:t>
    </w:r>
    <w:r w:rsidR="008A31C2" w:rsidRPr="003F1640">
      <w:rPr>
        <w:rFonts w:ascii="Times New Roman" w:eastAsia="Lucida Sans Unicode" w:hAnsi="Times New Roman" w:cs="Times New Roman"/>
        <w:bCs/>
        <w:sz w:val="18"/>
        <w:szCs w:val="18"/>
        <w:lang w:eastAsia="zh-CN"/>
      </w:rPr>
      <w:br/>
      <w:t>Część I</w:t>
    </w:r>
    <w:r w:rsidR="00357C2B" w:rsidRPr="003F1640">
      <w:rPr>
        <w:rFonts w:ascii="Times New Roman" w:eastAsia="Lucida Sans Unicode" w:hAnsi="Times New Roman" w:cs="Times New Roman"/>
        <w:bCs/>
        <w:sz w:val="18"/>
        <w:szCs w:val="18"/>
        <w:lang w:eastAsia="zh-CN"/>
      </w:rPr>
      <w:t>II</w:t>
    </w:r>
  </w:p>
  <w:p w14:paraId="465A013A" w14:textId="2BE3596E" w:rsidR="00F913C5" w:rsidRDefault="00F913C5" w:rsidP="00F913C5">
    <w:pPr>
      <w:pStyle w:val="Stopka"/>
      <w:jc w:val="center"/>
      <w:rPr>
        <w:rFonts w:ascii="Tahoma" w:hAnsi="Tahoma" w:cs="Tahoma"/>
        <w:sz w:val="16"/>
        <w:szCs w:val="16"/>
        <w:lang w:val="pl-PL"/>
      </w:rPr>
    </w:pPr>
  </w:p>
  <w:p w14:paraId="05EDE9C9" w14:textId="77777777" w:rsidR="00F913C5" w:rsidRPr="001761CE" w:rsidRDefault="00F913C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F913C5" w:rsidRPr="001761CE" w:rsidRDefault="00F913C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FD4FB" w14:textId="77777777" w:rsidR="006D46D4" w:rsidRDefault="006D46D4" w:rsidP="009B6A48">
      <w:pPr>
        <w:spacing w:after="0" w:line="240" w:lineRule="auto"/>
      </w:pPr>
      <w:r>
        <w:separator/>
      </w:r>
    </w:p>
  </w:footnote>
  <w:footnote w:type="continuationSeparator" w:id="0">
    <w:p w14:paraId="30254F1D" w14:textId="77777777" w:rsidR="006D46D4" w:rsidRDefault="006D46D4" w:rsidP="009B6A48">
      <w:pPr>
        <w:spacing w:after="0" w:line="240" w:lineRule="auto"/>
      </w:pPr>
      <w:r>
        <w:continuationSeparator/>
      </w:r>
    </w:p>
  </w:footnote>
  <w:footnote w:id="1">
    <w:p w14:paraId="27D62BC1" w14:textId="77777777" w:rsidR="00F913C5" w:rsidRPr="00584BD5" w:rsidRDefault="00F913C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F913C5" w:rsidRPr="00755C13" w:rsidRDefault="00F913C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F913C5" w:rsidRPr="00D45490" w:rsidRDefault="00F913C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71FA2"/>
    <w:rsid w:val="00080AE1"/>
    <w:rsid w:val="00094897"/>
    <w:rsid w:val="000965C2"/>
    <w:rsid w:val="000A0141"/>
    <w:rsid w:val="000B6BE1"/>
    <w:rsid w:val="000C577E"/>
    <w:rsid w:val="000D6F23"/>
    <w:rsid w:val="000E45D0"/>
    <w:rsid w:val="000E6754"/>
    <w:rsid w:val="000F1F76"/>
    <w:rsid w:val="001000F7"/>
    <w:rsid w:val="001032E4"/>
    <w:rsid w:val="00136863"/>
    <w:rsid w:val="00145F9F"/>
    <w:rsid w:val="00157D04"/>
    <w:rsid w:val="00172A65"/>
    <w:rsid w:val="001A60E6"/>
    <w:rsid w:val="001C4588"/>
    <w:rsid w:val="001E1955"/>
    <w:rsid w:val="001E1A15"/>
    <w:rsid w:val="001F1AE6"/>
    <w:rsid w:val="00201643"/>
    <w:rsid w:val="00203E1E"/>
    <w:rsid w:val="00204857"/>
    <w:rsid w:val="00204FFF"/>
    <w:rsid w:val="00237D12"/>
    <w:rsid w:val="002547B0"/>
    <w:rsid w:val="00260B27"/>
    <w:rsid w:val="002611DB"/>
    <w:rsid w:val="002618BE"/>
    <w:rsid w:val="00262C9C"/>
    <w:rsid w:val="002751FB"/>
    <w:rsid w:val="0029003E"/>
    <w:rsid w:val="00296716"/>
    <w:rsid w:val="002A38F4"/>
    <w:rsid w:val="002B3381"/>
    <w:rsid w:val="002B490E"/>
    <w:rsid w:val="002E025F"/>
    <w:rsid w:val="002E0563"/>
    <w:rsid w:val="0031738C"/>
    <w:rsid w:val="003229FA"/>
    <w:rsid w:val="00325F41"/>
    <w:rsid w:val="00331E53"/>
    <w:rsid w:val="00332CCC"/>
    <w:rsid w:val="003509BD"/>
    <w:rsid w:val="003528C1"/>
    <w:rsid w:val="00353282"/>
    <w:rsid w:val="00357C2B"/>
    <w:rsid w:val="00366C47"/>
    <w:rsid w:val="0037759C"/>
    <w:rsid w:val="00381BB7"/>
    <w:rsid w:val="0039680C"/>
    <w:rsid w:val="003A4E8E"/>
    <w:rsid w:val="003C5389"/>
    <w:rsid w:val="003D6F57"/>
    <w:rsid w:val="003F1640"/>
    <w:rsid w:val="003F16B6"/>
    <w:rsid w:val="003F1959"/>
    <w:rsid w:val="003F22DD"/>
    <w:rsid w:val="004019FC"/>
    <w:rsid w:val="0043131C"/>
    <w:rsid w:val="004362DE"/>
    <w:rsid w:val="004417FA"/>
    <w:rsid w:val="00450CEF"/>
    <w:rsid w:val="00450F62"/>
    <w:rsid w:val="00452103"/>
    <w:rsid w:val="004606BF"/>
    <w:rsid w:val="00481899"/>
    <w:rsid w:val="004866FD"/>
    <w:rsid w:val="004B10FB"/>
    <w:rsid w:val="004D096D"/>
    <w:rsid w:val="004D5260"/>
    <w:rsid w:val="004D6FA0"/>
    <w:rsid w:val="004E11DA"/>
    <w:rsid w:val="00524854"/>
    <w:rsid w:val="00532A6F"/>
    <w:rsid w:val="005535BC"/>
    <w:rsid w:val="00555E75"/>
    <w:rsid w:val="00562153"/>
    <w:rsid w:val="005630ED"/>
    <w:rsid w:val="00572AB2"/>
    <w:rsid w:val="00577D0D"/>
    <w:rsid w:val="00584BD5"/>
    <w:rsid w:val="005A359D"/>
    <w:rsid w:val="005D1B76"/>
    <w:rsid w:val="005D2E2D"/>
    <w:rsid w:val="00600E27"/>
    <w:rsid w:val="00636022"/>
    <w:rsid w:val="006362EF"/>
    <w:rsid w:val="00637D5C"/>
    <w:rsid w:val="00646886"/>
    <w:rsid w:val="006640BD"/>
    <w:rsid w:val="00670CC6"/>
    <w:rsid w:val="00672D5B"/>
    <w:rsid w:val="0068370B"/>
    <w:rsid w:val="00696A0F"/>
    <w:rsid w:val="006A1105"/>
    <w:rsid w:val="006A4ADE"/>
    <w:rsid w:val="006A7DF9"/>
    <w:rsid w:val="006C2F74"/>
    <w:rsid w:val="006C46B0"/>
    <w:rsid w:val="006C48DA"/>
    <w:rsid w:val="006D46D4"/>
    <w:rsid w:val="006D53A7"/>
    <w:rsid w:val="006D7786"/>
    <w:rsid w:val="007005EF"/>
    <w:rsid w:val="00704116"/>
    <w:rsid w:val="0071452B"/>
    <w:rsid w:val="007175F1"/>
    <w:rsid w:val="00720535"/>
    <w:rsid w:val="0072276D"/>
    <w:rsid w:val="0072308D"/>
    <w:rsid w:val="00740B9C"/>
    <w:rsid w:val="0078247E"/>
    <w:rsid w:val="00787A50"/>
    <w:rsid w:val="007D428A"/>
    <w:rsid w:val="007D52E7"/>
    <w:rsid w:val="007E3C2E"/>
    <w:rsid w:val="007E40F3"/>
    <w:rsid w:val="007E6843"/>
    <w:rsid w:val="008051E4"/>
    <w:rsid w:val="008079AB"/>
    <w:rsid w:val="008208B1"/>
    <w:rsid w:val="00820AB2"/>
    <w:rsid w:val="00822BDC"/>
    <w:rsid w:val="00824D8F"/>
    <w:rsid w:val="008377A4"/>
    <w:rsid w:val="00852C00"/>
    <w:rsid w:val="00853325"/>
    <w:rsid w:val="00860B21"/>
    <w:rsid w:val="00864DB5"/>
    <w:rsid w:val="00874FF4"/>
    <w:rsid w:val="008753C4"/>
    <w:rsid w:val="008A2659"/>
    <w:rsid w:val="008A31C2"/>
    <w:rsid w:val="008B4EC0"/>
    <w:rsid w:val="008C73E1"/>
    <w:rsid w:val="008E2D8D"/>
    <w:rsid w:val="008E79FD"/>
    <w:rsid w:val="008F3680"/>
    <w:rsid w:val="008F50FB"/>
    <w:rsid w:val="009009DE"/>
    <w:rsid w:val="00907F39"/>
    <w:rsid w:val="00923B40"/>
    <w:rsid w:val="009320FF"/>
    <w:rsid w:val="00933B56"/>
    <w:rsid w:val="009478E2"/>
    <w:rsid w:val="00954EA9"/>
    <w:rsid w:val="009822AE"/>
    <w:rsid w:val="00985447"/>
    <w:rsid w:val="0098711A"/>
    <w:rsid w:val="00992E9C"/>
    <w:rsid w:val="009933C9"/>
    <w:rsid w:val="00995B92"/>
    <w:rsid w:val="00996920"/>
    <w:rsid w:val="009B6A48"/>
    <w:rsid w:val="009D36E6"/>
    <w:rsid w:val="009E3039"/>
    <w:rsid w:val="009E6FF5"/>
    <w:rsid w:val="00A03D7D"/>
    <w:rsid w:val="00A11FB1"/>
    <w:rsid w:val="00A14854"/>
    <w:rsid w:val="00A200EC"/>
    <w:rsid w:val="00A278B7"/>
    <w:rsid w:val="00A40B16"/>
    <w:rsid w:val="00A45255"/>
    <w:rsid w:val="00A501DF"/>
    <w:rsid w:val="00A523C8"/>
    <w:rsid w:val="00A55E7C"/>
    <w:rsid w:val="00A60986"/>
    <w:rsid w:val="00A618A6"/>
    <w:rsid w:val="00A61FC6"/>
    <w:rsid w:val="00A71587"/>
    <w:rsid w:val="00A778E4"/>
    <w:rsid w:val="00A87412"/>
    <w:rsid w:val="00A97849"/>
    <w:rsid w:val="00AB2A56"/>
    <w:rsid w:val="00AB47C0"/>
    <w:rsid w:val="00AB72AF"/>
    <w:rsid w:val="00AD57E9"/>
    <w:rsid w:val="00AF1D52"/>
    <w:rsid w:val="00B2043A"/>
    <w:rsid w:val="00B300CD"/>
    <w:rsid w:val="00B35AE6"/>
    <w:rsid w:val="00B52E76"/>
    <w:rsid w:val="00B673CF"/>
    <w:rsid w:val="00B736A1"/>
    <w:rsid w:val="00B76EDE"/>
    <w:rsid w:val="00BC0124"/>
    <w:rsid w:val="00BC56D7"/>
    <w:rsid w:val="00BD3784"/>
    <w:rsid w:val="00BD4E7E"/>
    <w:rsid w:val="00BD5E0F"/>
    <w:rsid w:val="00BE490F"/>
    <w:rsid w:val="00BE4DE6"/>
    <w:rsid w:val="00BF7C74"/>
    <w:rsid w:val="00C0014C"/>
    <w:rsid w:val="00C05A6D"/>
    <w:rsid w:val="00C24BD8"/>
    <w:rsid w:val="00C436D3"/>
    <w:rsid w:val="00C525C9"/>
    <w:rsid w:val="00C528EF"/>
    <w:rsid w:val="00C619C7"/>
    <w:rsid w:val="00C80316"/>
    <w:rsid w:val="00C81BB0"/>
    <w:rsid w:val="00C8538D"/>
    <w:rsid w:val="00C8783D"/>
    <w:rsid w:val="00CC4866"/>
    <w:rsid w:val="00CD1FE1"/>
    <w:rsid w:val="00CE57F5"/>
    <w:rsid w:val="00CF5E8F"/>
    <w:rsid w:val="00D068E9"/>
    <w:rsid w:val="00D1525D"/>
    <w:rsid w:val="00D1572B"/>
    <w:rsid w:val="00D20E5C"/>
    <w:rsid w:val="00D4405C"/>
    <w:rsid w:val="00D5061F"/>
    <w:rsid w:val="00D53DD8"/>
    <w:rsid w:val="00D63694"/>
    <w:rsid w:val="00D63AEF"/>
    <w:rsid w:val="00D83AEA"/>
    <w:rsid w:val="00D85CEF"/>
    <w:rsid w:val="00D90740"/>
    <w:rsid w:val="00D93C7F"/>
    <w:rsid w:val="00DB4451"/>
    <w:rsid w:val="00DC060D"/>
    <w:rsid w:val="00DC171E"/>
    <w:rsid w:val="00DC38D8"/>
    <w:rsid w:val="00DD390D"/>
    <w:rsid w:val="00DF6E18"/>
    <w:rsid w:val="00E07750"/>
    <w:rsid w:val="00E4362B"/>
    <w:rsid w:val="00E438EC"/>
    <w:rsid w:val="00E47F2C"/>
    <w:rsid w:val="00E5265C"/>
    <w:rsid w:val="00E77629"/>
    <w:rsid w:val="00E92873"/>
    <w:rsid w:val="00EA5A99"/>
    <w:rsid w:val="00EB0719"/>
    <w:rsid w:val="00EC20BE"/>
    <w:rsid w:val="00EE1800"/>
    <w:rsid w:val="00EE1FC9"/>
    <w:rsid w:val="00EF40CD"/>
    <w:rsid w:val="00F06976"/>
    <w:rsid w:val="00F26070"/>
    <w:rsid w:val="00F42C5A"/>
    <w:rsid w:val="00F431EC"/>
    <w:rsid w:val="00F57730"/>
    <w:rsid w:val="00F672C4"/>
    <w:rsid w:val="00F913C5"/>
    <w:rsid w:val="00F9147E"/>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918614">
      <w:bodyDiv w:val="1"/>
      <w:marLeft w:val="0"/>
      <w:marRight w:val="0"/>
      <w:marTop w:val="0"/>
      <w:marBottom w:val="0"/>
      <w:divBdr>
        <w:top w:val="none" w:sz="0" w:space="0" w:color="auto"/>
        <w:left w:val="none" w:sz="0" w:space="0" w:color="auto"/>
        <w:bottom w:val="none" w:sz="0" w:space="0" w:color="auto"/>
        <w:right w:val="none" w:sz="0" w:space="0" w:color="auto"/>
      </w:divBdr>
    </w:div>
    <w:div w:id="2064668062">
      <w:bodyDiv w:val="1"/>
      <w:marLeft w:val="0"/>
      <w:marRight w:val="0"/>
      <w:marTop w:val="0"/>
      <w:marBottom w:val="0"/>
      <w:divBdr>
        <w:top w:val="none" w:sz="0" w:space="0" w:color="auto"/>
        <w:left w:val="none" w:sz="0" w:space="0" w:color="auto"/>
        <w:bottom w:val="none" w:sz="0" w:space="0" w:color="auto"/>
        <w:right w:val="none" w:sz="0" w:space="0" w:color="auto"/>
      </w:divBdr>
    </w:div>
    <w:div w:id="207037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CFF5-7779-4D2A-99F6-A49A40738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68</Pages>
  <Words>21975</Words>
  <Characters>131851</Characters>
  <Application>Microsoft Office Word</Application>
  <DocSecurity>0</DocSecurity>
  <Lines>1098</Lines>
  <Paragraphs>307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20</cp:revision>
  <dcterms:created xsi:type="dcterms:W3CDTF">2020-03-04T13:30:00Z</dcterms:created>
  <dcterms:modified xsi:type="dcterms:W3CDTF">2020-04-22T12:30:00Z</dcterms:modified>
</cp:coreProperties>
</file>